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34410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158C8" w:rsidRPr="000D67AD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158C8" w:rsidRPr="00011287" w:rsidRDefault="00D158C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11287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011287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11287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11287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11287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11287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11287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93712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937127">
        <w:rPr>
          <w:b/>
          <w:sz w:val="24"/>
          <w:szCs w:val="24"/>
        </w:rPr>
        <w:t xml:space="preserve">заключения </w:t>
      </w:r>
      <w:r w:rsidR="00366652" w:rsidRPr="00937127">
        <w:rPr>
          <w:b/>
          <w:sz w:val="24"/>
          <w:szCs w:val="24"/>
        </w:rPr>
        <w:t>Договор</w:t>
      </w:r>
      <w:r w:rsidR="00A15D90" w:rsidRPr="00937127">
        <w:rPr>
          <w:b/>
          <w:sz w:val="24"/>
          <w:szCs w:val="24"/>
        </w:rPr>
        <w:t>а</w:t>
      </w:r>
      <w:r w:rsidR="00366652" w:rsidRPr="00937127">
        <w:rPr>
          <w:b/>
          <w:sz w:val="24"/>
          <w:szCs w:val="24"/>
        </w:rPr>
        <w:t xml:space="preserve"> на оказание </w:t>
      </w:r>
      <w:r w:rsidR="00A15D90" w:rsidRPr="00937127">
        <w:rPr>
          <w:b/>
          <w:sz w:val="24"/>
          <w:szCs w:val="24"/>
        </w:rPr>
        <w:t xml:space="preserve">юридических </w:t>
      </w:r>
      <w:r w:rsidR="00366652" w:rsidRPr="00937127">
        <w:rPr>
          <w:b/>
          <w:sz w:val="24"/>
          <w:szCs w:val="24"/>
        </w:rPr>
        <w:t>услуг для нужд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0058B9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84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0058B9">
        <w:rPr>
          <w:noProof/>
        </w:rPr>
        <w:t>93</w:t>
      </w:r>
      <w:r w:rsidR="007F30BA">
        <w:rPr>
          <w:noProof/>
        </w:rPr>
        <w:fldChar w:fldCharType="end"/>
      </w:r>
    </w:p>
    <w:p w:rsidR="00717F60" w:rsidRPr="000058B9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058B9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3173B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</w:t>
      </w:r>
      <w:r w:rsidR="007556FF" w:rsidRPr="003173B5">
        <w:rPr>
          <w:iCs/>
          <w:sz w:val="24"/>
          <w:szCs w:val="24"/>
        </w:rPr>
        <w:t xml:space="preserve">Центра» </w:t>
      </w:r>
      <w:r w:rsidR="00100ABC" w:rsidRPr="003173B5">
        <w:rPr>
          <w:snapToGrid w:val="0"/>
          <w:sz w:val="24"/>
          <w:szCs w:val="24"/>
        </w:rPr>
        <w:t xml:space="preserve">Горностаева </w:t>
      </w:r>
      <w:r w:rsidR="007556FF" w:rsidRPr="003173B5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3173B5">
        <w:rPr>
          <w:sz w:val="24"/>
          <w:szCs w:val="24"/>
        </w:rPr>
        <w:t xml:space="preserve">адрес электронной почты: </w:t>
      </w:r>
      <w:hyperlink r:id="rId17" w:history="1">
        <w:r w:rsidR="00671D02" w:rsidRPr="003173B5">
          <w:rPr>
            <w:rStyle w:val="a7"/>
            <w:sz w:val="24"/>
            <w:szCs w:val="24"/>
          </w:rPr>
          <w:t>Gornostaeva.TV@mrsk-1.ru</w:t>
        </w:r>
      </w:hyperlink>
      <w:r w:rsidRPr="003173B5">
        <w:rPr>
          <w:iCs/>
          <w:sz w:val="24"/>
          <w:szCs w:val="24"/>
        </w:rPr>
        <w:t>, ответственное лицо –</w:t>
      </w:r>
      <w:r w:rsidRPr="003173B5">
        <w:rPr>
          <w:sz w:val="24"/>
          <w:szCs w:val="24"/>
        </w:rPr>
        <w:t xml:space="preserve"> </w:t>
      </w:r>
      <w:r w:rsidR="00D158C8" w:rsidRPr="003173B5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18" w:history="1">
        <w:r w:rsidR="00D158C8" w:rsidRPr="003173B5">
          <w:rPr>
            <w:rStyle w:val="a7"/>
            <w:sz w:val="24"/>
            <w:szCs w:val="24"/>
          </w:rPr>
          <w:t>Poddubskaya.kv@mrsk-1.ru</w:t>
        </w:r>
      </w:hyperlink>
      <w:r w:rsidR="004030CB" w:rsidRPr="003173B5">
        <w:rPr>
          <w:rStyle w:val="a7"/>
          <w:color w:val="auto"/>
        </w:rPr>
        <w:t>)</w:t>
      </w:r>
      <w:r w:rsidR="004030CB" w:rsidRPr="003173B5">
        <w:rPr>
          <w:sz w:val="24"/>
          <w:szCs w:val="24"/>
        </w:rPr>
        <w:t>.</w:t>
      </w:r>
      <w:r w:rsidR="00862664" w:rsidRPr="003173B5">
        <w:rPr>
          <w:sz w:val="24"/>
          <w:szCs w:val="24"/>
        </w:rPr>
        <w:t xml:space="preserve"> </w:t>
      </w:r>
      <w:r w:rsidR="004B5EB3" w:rsidRPr="003173B5">
        <w:rPr>
          <w:iCs/>
          <w:sz w:val="24"/>
          <w:szCs w:val="24"/>
        </w:rPr>
        <w:t>Извещени</w:t>
      </w:r>
      <w:r w:rsidRPr="003173B5">
        <w:rPr>
          <w:iCs/>
          <w:sz w:val="24"/>
          <w:szCs w:val="24"/>
        </w:rPr>
        <w:t>ем</w:t>
      </w:r>
      <w:r w:rsidRPr="003173B5">
        <w:rPr>
          <w:sz w:val="24"/>
          <w:szCs w:val="24"/>
        </w:rPr>
        <w:t xml:space="preserve"> о проведении открытого </w:t>
      </w:r>
      <w:r w:rsidRPr="003173B5">
        <w:rPr>
          <w:iCs/>
          <w:sz w:val="24"/>
          <w:szCs w:val="24"/>
        </w:rPr>
        <w:t>запроса предложений</w:t>
      </w:r>
      <w:r w:rsidRPr="003173B5">
        <w:rPr>
          <w:sz w:val="24"/>
          <w:szCs w:val="24"/>
        </w:rPr>
        <w:t xml:space="preserve">, опубликованным </w:t>
      </w:r>
      <w:r w:rsidRPr="003173B5">
        <w:rPr>
          <w:b/>
          <w:sz w:val="24"/>
          <w:szCs w:val="24"/>
        </w:rPr>
        <w:t>«</w:t>
      </w:r>
      <w:r w:rsidR="00D158C8" w:rsidRPr="003173B5">
        <w:rPr>
          <w:b/>
          <w:sz w:val="24"/>
          <w:szCs w:val="24"/>
        </w:rPr>
        <w:t>04</w:t>
      </w:r>
      <w:r w:rsidRPr="003173B5">
        <w:rPr>
          <w:b/>
          <w:sz w:val="24"/>
          <w:szCs w:val="24"/>
        </w:rPr>
        <w:t xml:space="preserve">» </w:t>
      </w:r>
      <w:r w:rsidR="00D158C8" w:rsidRPr="003173B5">
        <w:rPr>
          <w:b/>
          <w:sz w:val="24"/>
          <w:szCs w:val="24"/>
        </w:rPr>
        <w:t>декабря</w:t>
      </w:r>
      <w:r w:rsidRPr="003173B5">
        <w:rPr>
          <w:b/>
          <w:sz w:val="24"/>
          <w:szCs w:val="24"/>
        </w:rPr>
        <w:t xml:space="preserve"> </w:t>
      </w:r>
      <w:r w:rsidR="009C6DFC" w:rsidRPr="003173B5">
        <w:rPr>
          <w:b/>
          <w:sz w:val="24"/>
          <w:szCs w:val="24"/>
        </w:rPr>
        <w:t>2018</w:t>
      </w:r>
      <w:r w:rsidRPr="003173B5">
        <w:rPr>
          <w:b/>
          <w:sz w:val="24"/>
          <w:szCs w:val="24"/>
        </w:rPr>
        <w:t xml:space="preserve"> г.</w:t>
      </w:r>
      <w:r w:rsidRPr="003173B5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3173B5">
          <w:rPr>
            <w:rStyle w:val="a7"/>
            <w:sz w:val="24"/>
            <w:szCs w:val="24"/>
          </w:rPr>
          <w:t>www.zakupki.</w:t>
        </w:r>
        <w:r w:rsidR="00345CCA" w:rsidRPr="003173B5">
          <w:rPr>
            <w:rStyle w:val="a7"/>
            <w:sz w:val="24"/>
            <w:szCs w:val="24"/>
            <w:lang w:val="en-US"/>
          </w:rPr>
          <w:t>gov</w:t>
        </w:r>
        <w:r w:rsidR="00345CCA" w:rsidRPr="003173B5">
          <w:rPr>
            <w:rStyle w:val="a7"/>
            <w:sz w:val="24"/>
            <w:szCs w:val="24"/>
          </w:rPr>
          <w:t>.ru</w:t>
        </w:r>
      </w:hyperlink>
      <w:r w:rsidRPr="003173B5">
        <w:rPr>
          <w:sz w:val="24"/>
          <w:szCs w:val="24"/>
        </w:rPr>
        <w:t>),</w:t>
      </w:r>
      <w:r w:rsidR="009D7F01" w:rsidRPr="003173B5">
        <w:rPr>
          <w:iCs/>
          <w:sz w:val="24"/>
          <w:szCs w:val="24"/>
        </w:rPr>
        <w:t xml:space="preserve"> </w:t>
      </w:r>
      <w:r w:rsidR="009D7F01" w:rsidRPr="003173B5">
        <w:rPr>
          <w:sz w:val="24"/>
          <w:szCs w:val="24"/>
        </w:rPr>
        <w:t xml:space="preserve">на сайте </w:t>
      </w:r>
      <w:r w:rsidR="007556FF" w:rsidRPr="003173B5">
        <w:rPr>
          <w:iCs/>
          <w:sz w:val="24"/>
          <w:szCs w:val="24"/>
        </w:rPr>
        <w:t>ПАО «МРСК Центра»</w:t>
      </w:r>
      <w:r w:rsidR="009D7F01" w:rsidRPr="003173B5">
        <w:rPr>
          <w:sz w:val="24"/>
          <w:szCs w:val="24"/>
        </w:rPr>
        <w:t xml:space="preserve"> (</w:t>
      </w:r>
      <w:hyperlink r:id="rId20" w:history="1">
        <w:r w:rsidR="007556FF" w:rsidRPr="003173B5">
          <w:rPr>
            <w:rStyle w:val="a7"/>
            <w:sz w:val="24"/>
            <w:szCs w:val="24"/>
          </w:rPr>
          <w:t>www.mrsk-1.ru</w:t>
        </w:r>
      </w:hyperlink>
      <w:r w:rsidR="00862664" w:rsidRPr="003173B5">
        <w:rPr>
          <w:sz w:val="24"/>
          <w:szCs w:val="24"/>
        </w:rPr>
        <w:t>)</w:t>
      </w:r>
      <w:r w:rsidR="00702B2C" w:rsidRPr="003173B5">
        <w:rPr>
          <w:sz w:val="24"/>
          <w:szCs w:val="24"/>
        </w:rPr>
        <w:t xml:space="preserve">, на сайте ЭТП, указанном в п. </w:t>
      </w:r>
      <w:r w:rsidR="00402725" w:rsidRPr="003173B5">
        <w:fldChar w:fldCharType="begin"/>
      </w:r>
      <w:r w:rsidR="00402725" w:rsidRPr="003173B5">
        <w:instrText xml:space="preserve"> REF _Ref440269836 \r \h  \* MERGEFORMAT </w:instrText>
      </w:r>
      <w:r w:rsidR="00402725" w:rsidRPr="003173B5">
        <w:fldChar w:fldCharType="separate"/>
      </w:r>
      <w:r w:rsidR="003B72EA" w:rsidRPr="003173B5">
        <w:rPr>
          <w:sz w:val="24"/>
          <w:szCs w:val="24"/>
        </w:rPr>
        <w:t>1.1.2</w:t>
      </w:r>
      <w:r w:rsidR="00402725" w:rsidRPr="003173B5">
        <w:fldChar w:fldCharType="end"/>
      </w:r>
      <w:r w:rsidR="00702B2C" w:rsidRPr="003173B5">
        <w:rPr>
          <w:sz w:val="24"/>
          <w:szCs w:val="24"/>
        </w:rPr>
        <w:t xml:space="preserve"> настоящей Документации,</w:t>
      </w:r>
      <w:r w:rsidR="009A7733" w:rsidRPr="003173B5">
        <w:rPr>
          <w:iCs/>
          <w:sz w:val="24"/>
          <w:szCs w:val="24"/>
        </w:rPr>
        <w:t xml:space="preserve"> </w:t>
      </w:r>
      <w:r w:rsidRPr="003173B5">
        <w:rPr>
          <w:iCs/>
          <w:sz w:val="24"/>
          <w:szCs w:val="24"/>
        </w:rPr>
        <w:t>приг</w:t>
      </w:r>
      <w:r w:rsidRPr="003173B5">
        <w:rPr>
          <w:sz w:val="24"/>
          <w:szCs w:val="24"/>
        </w:rPr>
        <w:t>ласило юридических лиц</w:t>
      </w:r>
      <w:r w:rsidR="005B75A6" w:rsidRPr="003173B5">
        <w:rPr>
          <w:sz w:val="24"/>
          <w:szCs w:val="24"/>
        </w:rPr>
        <w:t xml:space="preserve"> и физических лиц (в т.</w:t>
      </w:r>
      <w:r w:rsidR="003129D4" w:rsidRPr="003173B5">
        <w:rPr>
          <w:sz w:val="24"/>
          <w:szCs w:val="24"/>
        </w:rPr>
        <w:t xml:space="preserve"> </w:t>
      </w:r>
      <w:r w:rsidR="005B75A6" w:rsidRPr="003173B5">
        <w:rPr>
          <w:sz w:val="24"/>
          <w:szCs w:val="24"/>
        </w:rPr>
        <w:t>ч. индивидуальных предпринимателей)</w:t>
      </w:r>
      <w:r w:rsidR="00DC6125" w:rsidRPr="003173B5">
        <w:rPr>
          <w:sz w:val="24"/>
          <w:szCs w:val="24"/>
        </w:rPr>
        <w:t xml:space="preserve"> (далее - Участники)</w:t>
      </w:r>
      <w:r w:rsidR="009D7F01" w:rsidRPr="003173B5">
        <w:rPr>
          <w:sz w:val="24"/>
          <w:szCs w:val="24"/>
        </w:rPr>
        <w:t xml:space="preserve"> </w:t>
      </w:r>
      <w:r w:rsidR="004B5EB3" w:rsidRPr="003173B5">
        <w:rPr>
          <w:sz w:val="24"/>
          <w:szCs w:val="24"/>
        </w:rPr>
        <w:t>к участию в процедуре О</w:t>
      </w:r>
      <w:r w:rsidRPr="003173B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173B5">
        <w:rPr>
          <w:sz w:val="24"/>
          <w:szCs w:val="24"/>
        </w:rPr>
        <w:t xml:space="preserve">на право заключения </w:t>
      </w:r>
      <w:r w:rsidR="00366652" w:rsidRPr="003173B5">
        <w:rPr>
          <w:sz w:val="24"/>
          <w:szCs w:val="24"/>
        </w:rPr>
        <w:t>Договор</w:t>
      </w:r>
      <w:r w:rsidR="00D158C8" w:rsidRPr="003173B5">
        <w:rPr>
          <w:sz w:val="24"/>
          <w:szCs w:val="24"/>
        </w:rPr>
        <w:t xml:space="preserve">а </w:t>
      </w:r>
      <w:r w:rsidR="00366652" w:rsidRPr="003173B5">
        <w:rPr>
          <w:sz w:val="24"/>
          <w:szCs w:val="24"/>
        </w:rPr>
        <w:t xml:space="preserve">на оказание </w:t>
      </w:r>
      <w:r w:rsidR="00D158C8" w:rsidRPr="003173B5">
        <w:rPr>
          <w:sz w:val="24"/>
          <w:szCs w:val="24"/>
        </w:rPr>
        <w:t xml:space="preserve">юридических </w:t>
      </w:r>
      <w:r w:rsidR="00366652" w:rsidRPr="003173B5">
        <w:rPr>
          <w:sz w:val="24"/>
          <w:szCs w:val="24"/>
        </w:rPr>
        <w:t>услуг для нужд ПАО «МРСК Центра»</w:t>
      </w:r>
      <w:r w:rsidR="00D158C8" w:rsidRPr="003173B5">
        <w:rPr>
          <w:sz w:val="24"/>
          <w:szCs w:val="24"/>
        </w:rPr>
        <w:t xml:space="preserve">, </w:t>
      </w:r>
      <w:r w:rsidR="00862664" w:rsidRPr="003173B5">
        <w:rPr>
          <w:sz w:val="24"/>
          <w:szCs w:val="24"/>
        </w:rPr>
        <w:t xml:space="preserve">расположенного по адресу: </w:t>
      </w:r>
      <w:r w:rsidR="00D158C8" w:rsidRPr="003173B5">
        <w:rPr>
          <w:iCs/>
          <w:sz w:val="24"/>
          <w:szCs w:val="24"/>
        </w:rPr>
        <w:t>РФ, 127018, г. Москва, ул. 2-я Ямская, 4</w:t>
      </w:r>
      <w:r w:rsidR="00862664" w:rsidRPr="003173B5">
        <w:rPr>
          <w:sz w:val="24"/>
          <w:szCs w:val="24"/>
        </w:rPr>
        <w:t>)</w:t>
      </w:r>
      <w:r w:rsidRPr="003173B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3173B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173B5">
        <w:rPr>
          <w:sz w:val="24"/>
          <w:szCs w:val="24"/>
        </w:rPr>
        <w:t xml:space="preserve">Настоящий </w:t>
      </w:r>
      <w:r w:rsidR="004B5EB3" w:rsidRPr="003173B5">
        <w:rPr>
          <w:sz w:val="24"/>
          <w:szCs w:val="24"/>
        </w:rPr>
        <w:t>З</w:t>
      </w:r>
      <w:r w:rsidRPr="003173B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3173B5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D266B0" w:rsidRPr="003173B5">
          <w:rPr>
            <w:rStyle w:val="a7"/>
            <w:sz w:val="24"/>
            <w:szCs w:val="24"/>
          </w:rPr>
          <w:t>www.b2b-mrsk.ru</w:t>
        </w:r>
      </w:hyperlink>
      <w:r w:rsidR="00D266B0" w:rsidRPr="003173B5">
        <w:rPr>
          <w:sz w:val="24"/>
          <w:szCs w:val="24"/>
        </w:rPr>
        <w:t xml:space="preserve"> </w:t>
      </w:r>
      <w:r w:rsidR="00702B2C" w:rsidRPr="003173B5">
        <w:rPr>
          <w:sz w:val="24"/>
          <w:szCs w:val="24"/>
        </w:rPr>
        <w:t>(далее — ЭТП)</w:t>
      </w:r>
      <w:r w:rsidR="005B75A6" w:rsidRPr="003173B5">
        <w:rPr>
          <w:sz w:val="24"/>
          <w:szCs w:val="24"/>
        </w:rPr>
        <w:t>.</w:t>
      </w:r>
      <w:bookmarkEnd w:id="14"/>
    </w:p>
    <w:p w:rsidR="00717F60" w:rsidRPr="003173B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173B5">
        <w:rPr>
          <w:sz w:val="24"/>
          <w:szCs w:val="24"/>
        </w:rPr>
        <w:t>Заказчик</w:t>
      </w:r>
      <w:r w:rsidR="00702B2C" w:rsidRPr="003173B5">
        <w:rPr>
          <w:sz w:val="24"/>
          <w:szCs w:val="24"/>
        </w:rPr>
        <w:t xml:space="preserve">: </w:t>
      </w:r>
      <w:r w:rsidR="00702B2C" w:rsidRPr="003173B5">
        <w:rPr>
          <w:iCs/>
          <w:sz w:val="24"/>
          <w:szCs w:val="24"/>
        </w:rPr>
        <w:t>ПАО «МРСК Центра».</w:t>
      </w:r>
      <w:r w:rsidRPr="003173B5">
        <w:rPr>
          <w:rStyle w:val="aa"/>
          <w:sz w:val="24"/>
          <w:szCs w:val="24"/>
        </w:rPr>
        <w:t xml:space="preserve"> </w:t>
      </w:r>
      <w:bookmarkEnd w:id="15"/>
    </w:p>
    <w:p w:rsidR="008C4223" w:rsidRPr="003173B5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173B5">
        <w:rPr>
          <w:sz w:val="24"/>
          <w:szCs w:val="24"/>
        </w:rPr>
        <w:t>Предмет З</w:t>
      </w:r>
      <w:r w:rsidR="00717F60" w:rsidRPr="003173B5">
        <w:rPr>
          <w:sz w:val="24"/>
          <w:szCs w:val="24"/>
        </w:rPr>
        <w:t>апроса предложений</w:t>
      </w:r>
      <w:r w:rsidR="00702B2C" w:rsidRPr="003173B5">
        <w:rPr>
          <w:sz w:val="24"/>
          <w:szCs w:val="24"/>
        </w:rPr>
        <w:t>:</w:t>
      </w:r>
      <w:bookmarkEnd w:id="16"/>
    </w:p>
    <w:p w:rsidR="00A40714" w:rsidRPr="003173B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173B5">
        <w:rPr>
          <w:b/>
          <w:sz w:val="24"/>
          <w:szCs w:val="24"/>
          <w:u w:val="single"/>
        </w:rPr>
        <w:t>Лот №1:</w:t>
      </w:r>
      <w:r w:rsidR="00717F60" w:rsidRPr="003173B5">
        <w:rPr>
          <w:sz w:val="24"/>
          <w:szCs w:val="24"/>
        </w:rPr>
        <w:t xml:space="preserve"> право </w:t>
      </w:r>
      <w:r w:rsidR="00D158C8" w:rsidRPr="003173B5">
        <w:rPr>
          <w:sz w:val="24"/>
          <w:szCs w:val="24"/>
        </w:rPr>
        <w:t>на заключение</w:t>
      </w:r>
      <w:r w:rsidR="00717F60" w:rsidRPr="003173B5">
        <w:rPr>
          <w:sz w:val="24"/>
          <w:szCs w:val="24"/>
        </w:rPr>
        <w:t xml:space="preserve"> </w:t>
      </w:r>
      <w:bookmarkEnd w:id="17"/>
      <w:r w:rsidR="00D158C8" w:rsidRPr="003173B5">
        <w:rPr>
          <w:sz w:val="24"/>
          <w:szCs w:val="24"/>
        </w:rPr>
        <w:t>Договора на оказание юридических услуг для нужд ПАО «МРСК Центра»</w:t>
      </w:r>
      <w:r w:rsidR="00702B2C" w:rsidRPr="003173B5">
        <w:rPr>
          <w:sz w:val="24"/>
          <w:szCs w:val="24"/>
        </w:rPr>
        <w:t>.</w:t>
      </w:r>
    </w:p>
    <w:p w:rsidR="008C4223" w:rsidRPr="003173B5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173B5">
        <w:rPr>
          <w:sz w:val="24"/>
          <w:szCs w:val="24"/>
        </w:rPr>
        <w:t xml:space="preserve">Количество лотов: </w:t>
      </w:r>
      <w:r w:rsidRPr="003173B5">
        <w:rPr>
          <w:b/>
          <w:sz w:val="24"/>
          <w:szCs w:val="24"/>
        </w:rPr>
        <w:t>1 (один)</w:t>
      </w:r>
      <w:r w:rsidRPr="003173B5">
        <w:rPr>
          <w:sz w:val="24"/>
          <w:szCs w:val="24"/>
        </w:rPr>
        <w:t>.</w:t>
      </w:r>
    </w:p>
    <w:bookmarkEnd w:id="18"/>
    <w:p w:rsidR="00804801" w:rsidRPr="003173B5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173B5">
        <w:rPr>
          <w:sz w:val="24"/>
          <w:szCs w:val="24"/>
        </w:rPr>
        <w:t xml:space="preserve">Частичное </w:t>
      </w:r>
      <w:r w:rsidR="00366652" w:rsidRPr="003173B5">
        <w:rPr>
          <w:sz w:val="24"/>
          <w:szCs w:val="24"/>
        </w:rPr>
        <w:t xml:space="preserve">оказание </w:t>
      </w:r>
      <w:r w:rsidR="00AD3EBC" w:rsidRPr="003173B5">
        <w:rPr>
          <w:sz w:val="24"/>
          <w:szCs w:val="24"/>
        </w:rPr>
        <w:t>услуг</w:t>
      </w:r>
      <w:r w:rsidRPr="003173B5">
        <w:rPr>
          <w:sz w:val="24"/>
          <w:szCs w:val="24"/>
        </w:rPr>
        <w:t xml:space="preserve"> не допускается.</w:t>
      </w:r>
      <w:r w:rsidR="00D158C8" w:rsidRPr="003173B5">
        <w:rPr>
          <w:sz w:val="24"/>
          <w:szCs w:val="24"/>
        </w:rPr>
        <w:t xml:space="preserve"> </w:t>
      </w:r>
    </w:p>
    <w:p w:rsidR="00717F60" w:rsidRPr="003173B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173B5">
        <w:rPr>
          <w:sz w:val="24"/>
          <w:szCs w:val="24"/>
        </w:rPr>
        <w:t>Сроки</w:t>
      </w:r>
      <w:r w:rsidR="00717F60" w:rsidRPr="003173B5">
        <w:rPr>
          <w:sz w:val="24"/>
          <w:szCs w:val="24"/>
        </w:rPr>
        <w:t xml:space="preserve"> </w:t>
      </w:r>
      <w:r w:rsidR="00366652" w:rsidRPr="003173B5">
        <w:rPr>
          <w:sz w:val="24"/>
          <w:szCs w:val="24"/>
        </w:rPr>
        <w:t>оказания услуг</w:t>
      </w:r>
      <w:r w:rsidR="00717F60" w:rsidRPr="003173B5">
        <w:rPr>
          <w:sz w:val="24"/>
          <w:szCs w:val="24"/>
        </w:rPr>
        <w:t xml:space="preserve">: </w:t>
      </w:r>
      <w:r w:rsidR="00FA7326" w:rsidRPr="003173B5">
        <w:rPr>
          <w:sz w:val="24"/>
          <w:szCs w:val="24"/>
        </w:rPr>
        <w:t xml:space="preserve">в соответствии </w:t>
      </w:r>
      <w:r w:rsidR="002D2587" w:rsidRPr="003173B5">
        <w:rPr>
          <w:sz w:val="24"/>
          <w:szCs w:val="24"/>
        </w:rPr>
        <w:t>со срок</w:t>
      </w:r>
      <w:r w:rsidR="00D158C8" w:rsidRPr="003173B5">
        <w:rPr>
          <w:sz w:val="24"/>
          <w:szCs w:val="24"/>
        </w:rPr>
        <w:t>ом</w:t>
      </w:r>
      <w:r w:rsidR="005F029A">
        <w:rPr>
          <w:sz w:val="24"/>
          <w:szCs w:val="24"/>
        </w:rPr>
        <w:t>, указанным</w:t>
      </w:r>
      <w:bookmarkStart w:id="20" w:name="_GoBack"/>
      <w:bookmarkEnd w:id="20"/>
      <w:r w:rsidR="002D2587" w:rsidRPr="003173B5">
        <w:rPr>
          <w:sz w:val="24"/>
          <w:szCs w:val="24"/>
        </w:rPr>
        <w:t xml:space="preserve"> в</w:t>
      </w:r>
      <w:r w:rsidR="00FA7326" w:rsidRPr="003173B5">
        <w:rPr>
          <w:sz w:val="24"/>
          <w:szCs w:val="24"/>
        </w:rPr>
        <w:t xml:space="preserve"> Приложени</w:t>
      </w:r>
      <w:r w:rsidR="002D2587" w:rsidRPr="003173B5">
        <w:rPr>
          <w:sz w:val="24"/>
          <w:szCs w:val="24"/>
        </w:rPr>
        <w:t>и</w:t>
      </w:r>
      <w:r w:rsidR="00FA7326" w:rsidRPr="003173B5">
        <w:rPr>
          <w:sz w:val="24"/>
          <w:szCs w:val="24"/>
        </w:rPr>
        <w:t xml:space="preserve"> №1 к настоящей документации</w:t>
      </w:r>
      <w:r w:rsidR="00717F60" w:rsidRPr="003173B5">
        <w:rPr>
          <w:sz w:val="24"/>
          <w:szCs w:val="24"/>
        </w:rPr>
        <w:t>.</w:t>
      </w:r>
      <w:bookmarkEnd w:id="19"/>
    </w:p>
    <w:p w:rsidR="008D2928" w:rsidRPr="003173B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173B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3173B5">
        <w:rPr>
          <w:sz w:val="24"/>
          <w:szCs w:val="24"/>
        </w:rPr>
        <w:t>территории Р</w:t>
      </w:r>
      <w:r w:rsidR="00A0540E" w:rsidRPr="003173B5">
        <w:rPr>
          <w:sz w:val="24"/>
          <w:szCs w:val="24"/>
        </w:rPr>
        <w:t xml:space="preserve">оссийской </w:t>
      </w:r>
      <w:r w:rsidR="00425F34" w:rsidRPr="003173B5">
        <w:rPr>
          <w:sz w:val="24"/>
          <w:szCs w:val="24"/>
        </w:rPr>
        <w:t>Ф</w:t>
      </w:r>
      <w:r w:rsidR="00A0540E" w:rsidRPr="003173B5">
        <w:rPr>
          <w:sz w:val="24"/>
          <w:szCs w:val="24"/>
        </w:rPr>
        <w:t>едерации</w:t>
      </w:r>
      <w:r w:rsidRPr="003173B5">
        <w:rPr>
          <w:sz w:val="24"/>
          <w:szCs w:val="24"/>
        </w:rPr>
        <w:t>.</w:t>
      </w:r>
      <w:bookmarkEnd w:id="21"/>
    </w:p>
    <w:p w:rsidR="00717F60" w:rsidRPr="003173B5" w:rsidRDefault="0022360B" w:rsidP="00D158C8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173B5">
        <w:rPr>
          <w:iCs/>
          <w:sz w:val="24"/>
          <w:szCs w:val="24"/>
        </w:rPr>
        <w:t xml:space="preserve">Форма и порядок оплаты: </w:t>
      </w:r>
      <w:bookmarkEnd w:id="22"/>
      <w:r w:rsidR="00D158C8" w:rsidRPr="003173B5">
        <w:rPr>
          <w:iCs/>
          <w:sz w:val="24"/>
          <w:szCs w:val="24"/>
          <w:u w:val="single"/>
        </w:rPr>
        <w:t>Постоянный показатель</w:t>
      </w:r>
      <w:r w:rsidR="00D158C8" w:rsidRPr="003173B5">
        <w:rPr>
          <w:iCs/>
          <w:sz w:val="24"/>
          <w:szCs w:val="24"/>
        </w:rPr>
        <w:t xml:space="preserve">: безналичный расчет, оплата производится по факту оказания услуг, на основании подписанного сторонами Акт об оказании Услуг, в течение в течение 10 рабочих дней со дня получения Заказчиком счета. </w:t>
      </w:r>
      <w:r w:rsidR="00D158C8" w:rsidRPr="003173B5">
        <w:rPr>
          <w:iCs/>
          <w:sz w:val="24"/>
          <w:szCs w:val="24"/>
          <w:u w:val="single"/>
        </w:rPr>
        <w:t>Переменный показатель</w:t>
      </w:r>
      <w:r w:rsidR="00D158C8" w:rsidRPr="003173B5">
        <w:rPr>
          <w:iCs/>
          <w:sz w:val="24"/>
          <w:szCs w:val="24"/>
        </w:rPr>
        <w:t>: безналичный расчет, оплата производится, после истечения срока, предусмотренного действующим процессуальным законодательством на обжалование вынесенного в пользу Общества судебного акта, на основании подписанного сторонами Акта сдачи-приемки оказанных услуг, в течение 10 дней со дня получения Заказчиком счета.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173B5">
        <w:rPr>
          <w:iCs/>
          <w:sz w:val="24"/>
          <w:szCs w:val="24"/>
        </w:rPr>
        <w:t xml:space="preserve">Порядок проведения </w:t>
      </w:r>
      <w:r w:rsidR="00C05EF6" w:rsidRPr="003173B5">
        <w:rPr>
          <w:iCs/>
          <w:sz w:val="24"/>
          <w:szCs w:val="24"/>
        </w:rPr>
        <w:t xml:space="preserve">запроса предложений </w:t>
      </w:r>
      <w:r w:rsidRPr="003173B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173B5">
        <w:rPr>
          <w:sz w:val="24"/>
          <w:szCs w:val="24"/>
        </w:rPr>
        <w:t>заявок</w:t>
      </w:r>
      <w:r w:rsidRPr="003173B5">
        <w:rPr>
          <w:iCs/>
          <w:sz w:val="24"/>
          <w:szCs w:val="24"/>
        </w:rPr>
        <w:t>, приведены в разделе</w:t>
      </w:r>
      <w:r w:rsidR="00E71A48" w:rsidRPr="003173B5">
        <w:rPr>
          <w:iCs/>
          <w:sz w:val="24"/>
          <w:szCs w:val="24"/>
        </w:rPr>
        <w:t xml:space="preserve"> </w:t>
      </w:r>
      <w:r w:rsidR="007F30BA" w:rsidRPr="003173B5">
        <w:rPr>
          <w:iCs/>
          <w:sz w:val="24"/>
          <w:szCs w:val="24"/>
        </w:rPr>
        <w:fldChar w:fldCharType="begin"/>
      </w:r>
      <w:r w:rsidR="00E71A48" w:rsidRPr="003173B5">
        <w:rPr>
          <w:iCs/>
          <w:sz w:val="24"/>
          <w:szCs w:val="24"/>
        </w:rPr>
        <w:instrText xml:space="preserve"> REF _Ref311232052 \r \h </w:instrText>
      </w:r>
      <w:r w:rsidR="003173B5">
        <w:rPr>
          <w:iCs/>
          <w:sz w:val="24"/>
          <w:szCs w:val="24"/>
        </w:rPr>
        <w:instrText xml:space="preserve"> \* MERGEFORMAT </w:instrText>
      </w:r>
      <w:r w:rsidR="007F30BA" w:rsidRPr="003173B5">
        <w:rPr>
          <w:iCs/>
          <w:sz w:val="24"/>
          <w:szCs w:val="24"/>
        </w:rPr>
      </w:r>
      <w:r w:rsidR="007F30BA" w:rsidRPr="003173B5">
        <w:rPr>
          <w:iCs/>
          <w:sz w:val="24"/>
          <w:szCs w:val="24"/>
        </w:rPr>
        <w:fldChar w:fldCharType="separate"/>
      </w:r>
      <w:r w:rsidR="003B72EA" w:rsidRPr="003173B5">
        <w:rPr>
          <w:iCs/>
          <w:sz w:val="24"/>
          <w:szCs w:val="24"/>
        </w:rPr>
        <w:t>3</w:t>
      </w:r>
      <w:r w:rsidR="007F30BA" w:rsidRPr="003173B5">
        <w:rPr>
          <w:iCs/>
          <w:sz w:val="24"/>
          <w:szCs w:val="24"/>
        </w:rPr>
        <w:fldChar w:fldCharType="end"/>
      </w:r>
      <w:r w:rsidR="00E71A48" w:rsidRPr="003173B5">
        <w:rPr>
          <w:iCs/>
          <w:sz w:val="24"/>
          <w:szCs w:val="24"/>
        </w:rPr>
        <w:t xml:space="preserve"> </w:t>
      </w:r>
      <w:r w:rsidRPr="003173B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173B5">
        <w:rPr>
          <w:iCs/>
          <w:sz w:val="24"/>
          <w:szCs w:val="24"/>
        </w:rPr>
        <w:t>Д</w:t>
      </w:r>
      <w:r w:rsidRPr="003173B5">
        <w:rPr>
          <w:iCs/>
          <w:sz w:val="24"/>
          <w:szCs w:val="24"/>
        </w:rPr>
        <w:t xml:space="preserve">окументации). </w:t>
      </w:r>
      <w:r w:rsidRPr="003173B5">
        <w:rPr>
          <w:sz w:val="24"/>
          <w:szCs w:val="24"/>
        </w:rPr>
        <w:t xml:space="preserve">Подробные требования к </w:t>
      </w:r>
      <w:r w:rsidR="00366652" w:rsidRPr="003173B5">
        <w:rPr>
          <w:sz w:val="24"/>
          <w:szCs w:val="24"/>
        </w:rPr>
        <w:t>оказываемым услугам</w:t>
      </w:r>
      <w:r w:rsidR="00077FB6" w:rsidRPr="003173B5">
        <w:rPr>
          <w:sz w:val="24"/>
          <w:szCs w:val="24"/>
        </w:rPr>
        <w:t xml:space="preserve"> </w:t>
      </w:r>
      <w:r w:rsidRPr="003173B5">
        <w:rPr>
          <w:sz w:val="24"/>
          <w:szCs w:val="24"/>
        </w:rPr>
        <w:t>изложены в</w:t>
      </w:r>
      <w:r w:rsidR="00953802" w:rsidRPr="003173B5">
        <w:rPr>
          <w:sz w:val="24"/>
          <w:szCs w:val="24"/>
        </w:rPr>
        <w:t xml:space="preserve"> разделе </w:t>
      </w:r>
      <w:r w:rsidR="007F30BA" w:rsidRPr="003173B5">
        <w:rPr>
          <w:sz w:val="24"/>
          <w:szCs w:val="24"/>
        </w:rPr>
        <w:fldChar w:fldCharType="begin"/>
      </w:r>
      <w:r w:rsidR="008D2928" w:rsidRPr="003173B5">
        <w:rPr>
          <w:sz w:val="24"/>
          <w:szCs w:val="24"/>
        </w:rPr>
        <w:instrText xml:space="preserve"> REF _Ref440270568 \r \h </w:instrText>
      </w:r>
      <w:r w:rsidR="003173B5">
        <w:rPr>
          <w:sz w:val="24"/>
          <w:szCs w:val="24"/>
        </w:rPr>
        <w:instrText xml:space="preserve"> \* MERGEFORMAT </w:instrText>
      </w:r>
      <w:r w:rsidR="007F30BA" w:rsidRPr="003173B5">
        <w:rPr>
          <w:sz w:val="24"/>
          <w:szCs w:val="24"/>
        </w:rPr>
      </w:r>
      <w:r w:rsidR="007F30BA" w:rsidRPr="003173B5">
        <w:rPr>
          <w:sz w:val="24"/>
          <w:szCs w:val="24"/>
        </w:rPr>
        <w:fldChar w:fldCharType="separate"/>
      </w:r>
      <w:r w:rsidR="003B72EA" w:rsidRPr="003173B5">
        <w:rPr>
          <w:sz w:val="24"/>
          <w:szCs w:val="24"/>
        </w:rPr>
        <w:t>4</w:t>
      </w:r>
      <w:r w:rsidR="007F30BA" w:rsidRPr="003173B5">
        <w:rPr>
          <w:sz w:val="24"/>
          <w:szCs w:val="24"/>
        </w:rPr>
        <w:fldChar w:fldCharType="end"/>
      </w:r>
      <w:r w:rsidRPr="003173B5">
        <w:rPr>
          <w:sz w:val="24"/>
          <w:szCs w:val="24"/>
        </w:rPr>
        <w:t>.</w:t>
      </w:r>
      <w:r w:rsidR="004B5EB3" w:rsidRPr="003173B5">
        <w:rPr>
          <w:sz w:val="24"/>
          <w:szCs w:val="24"/>
        </w:rPr>
        <w:t xml:space="preserve"> Проект</w:t>
      </w:r>
      <w:r w:rsidR="004B5EB3" w:rsidRPr="003173B5">
        <w:rPr>
          <w:iCs/>
          <w:sz w:val="24"/>
          <w:szCs w:val="24"/>
        </w:rPr>
        <w:t xml:space="preserve"> </w:t>
      </w:r>
      <w:r w:rsidR="00123C70" w:rsidRPr="003173B5">
        <w:rPr>
          <w:iCs/>
          <w:sz w:val="24"/>
          <w:szCs w:val="24"/>
        </w:rPr>
        <w:t>Договор</w:t>
      </w:r>
      <w:r w:rsidRPr="003173B5">
        <w:rPr>
          <w:iCs/>
          <w:sz w:val="24"/>
          <w:szCs w:val="24"/>
        </w:rPr>
        <w:t>а, который будет</w:t>
      </w:r>
      <w:r w:rsidRPr="002A47D1">
        <w:rPr>
          <w:iCs/>
          <w:sz w:val="24"/>
          <w:szCs w:val="24"/>
        </w:rPr>
        <w:t xml:space="preserve">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 xml:space="preserve">(понятие аффилированного лица согласно ст.4 Закона </w:t>
      </w:r>
      <w:r w:rsidRPr="003B72EA">
        <w:rPr>
          <w:sz w:val="24"/>
          <w:szCs w:val="24"/>
        </w:rPr>
        <w:lastRenderedPageBreak/>
        <w:t>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173B5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>Начальная (</w:t>
      </w:r>
      <w:r w:rsidRPr="003173B5">
        <w:rPr>
          <w:szCs w:val="24"/>
        </w:rPr>
        <w:t xml:space="preserve">максимальная) цена </w:t>
      </w:r>
      <w:r w:rsidR="00123C70" w:rsidRPr="003173B5">
        <w:rPr>
          <w:szCs w:val="24"/>
        </w:rPr>
        <w:t>Договор</w:t>
      </w:r>
      <w:r w:rsidRPr="003173B5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3173B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173B5">
        <w:rPr>
          <w:bCs w:val="0"/>
          <w:sz w:val="24"/>
          <w:szCs w:val="24"/>
        </w:rPr>
        <w:t xml:space="preserve">Начальная (максимальная) цена </w:t>
      </w:r>
      <w:r w:rsidR="00123C70" w:rsidRPr="003173B5">
        <w:rPr>
          <w:bCs w:val="0"/>
          <w:sz w:val="24"/>
          <w:szCs w:val="24"/>
        </w:rPr>
        <w:t>Договор</w:t>
      </w:r>
      <w:r w:rsidRPr="003173B5">
        <w:rPr>
          <w:bCs w:val="0"/>
          <w:sz w:val="24"/>
          <w:szCs w:val="24"/>
        </w:rPr>
        <w:t>а</w:t>
      </w:r>
      <w:r w:rsidR="00216641" w:rsidRPr="003173B5">
        <w:rPr>
          <w:bCs w:val="0"/>
          <w:sz w:val="24"/>
          <w:szCs w:val="24"/>
        </w:rPr>
        <w:t>:</w:t>
      </w:r>
    </w:p>
    <w:p w:rsidR="000B746A" w:rsidRPr="003173B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3173B5">
        <w:rPr>
          <w:b/>
          <w:bCs w:val="0"/>
          <w:sz w:val="24"/>
          <w:szCs w:val="24"/>
          <w:u w:val="single"/>
        </w:rPr>
        <w:t>По Лоту №1:</w:t>
      </w:r>
      <w:r w:rsidR="00717F60" w:rsidRPr="003173B5">
        <w:rPr>
          <w:bCs w:val="0"/>
          <w:sz w:val="24"/>
          <w:szCs w:val="24"/>
        </w:rPr>
        <w:t xml:space="preserve"> </w:t>
      </w:r>
      <w:r w:rsidR="000B746A" w:rsidRPr="003173B5">
        <w:rPr>
          <w:b/>
          <w:sz w:val="24"/>
          <w:szCs w:val="24"/>
        </w:rPr>
        <w:t>4 337 363,63</w:t>
      </w:r>
      <w:r w:rsidR="00155DAF" w:rsidRPr="003173B5">
        <w:rPr>
          <w:sz w:val="24"/>
          <w:szCs w:val="24"/>
        </w:rPr>
        <w:t xml:space="preserve"> (</w:t>
      </w:r>
      <w:r w:rsidR="000B746A" w:rsidRPr="003173B5">
        <w:rPr>
          <w:sz w:val="24"/>
          <w:szCs w:val="24"/>
        </w:rPr>
        <w:t>четыре миллиона триста тридцать семь тысяч триста шестьдесят три</w:t>
      </w:r>
      <w:r w:rsidR="00155DAF" w:rsidRPr="003173B5">
        <w:rPr>
          <w:sz w:val="24"/>
          <w:szCs w:val="24"/>
        </w:rPr>
        <w:t>) рубл</w:t>
      </w:r>
      <w:r w:rsidR="000B746A" w:rsidRPr="003173B5">
        <w:rPr>
          <w:sz w:val="24"/>
          <w:szCs w:val="24"/>
        </w:rPr>
        <w:t>я</w:t>
      </w:r>
      <w:r w:rsidR="00155DAF" w:rsidRPr="003173B5">
        <w:rPr>
          <w:sz w:val="24"/>
          <w:szCs w:val="24"/>
        </w:rPr>
        <w:t xml:space="preserve"> </w:t>
      </w:r>
      <w:r w:rsidR="000B746A" w:rsidRPr="003173B5">
        <w:rPr>
          <w:sz w:val="24"/>
          <w:szCs w:val="24"/>
        </w:rPr>
        <w:t>63</w:t>
      </w:r>
      <w:r w:rsidR="00155DAF" w:rsidRPr="003173B5">
        <w:rPr>
          <w:sz w:val="24"/>
          <w:szCs w:val="24"/>
        </w:rPr>
        <w:t xml:space="preserve"> копеек РФ, без учета НДС; НДС составляет </w:t>
      </w:r>
      <w:r w:rsidR="000B746A" w:rsidRPr="003173B5">
        <w:rPr>
          <w:b/>
          <w:sz w:val="24"/>
          <w:szCs w:val="24"/>
        </w:rPr>
        <w:t>867 472,73</w:t>
      </w:r>
      <w:r w:rsidR="00155DAF" w:rsidRPr="003173B5">
        <w:rPr>
          <w:sz w:val="24"/>
          <w:szCs w:val="24"/>
        </w:rPr>
        <w:t xml:space="preserve"> (</w:t>
      </w:r>
      <w:r w:rsidR="000B746A" w:rsidRPr="003173B5">
        <w:rPr>
          <w:sz w:val="24"/>
          <w:szCs w:val="24"/>
        </w:rPr>
        <w:t>восемьсот шестьдесят семь тысяч четыреста семьдесят два</w:t>
      </w:r>
      <w:r w:rsidR="00155DAF" w:rsidRPr="003173B5">
        <w:rPr>
          <w:sz w:val="24"/>
          <w:szCs w:val="24"/>
        </w:rPr>
        <w:t>) рубл</w:t>
      </w:r>
      <w:r w:rsidR="000B746A" w:rsidRPr="003173B5">
        <w:rPr>
          <w:sz w:val="24"/>
          <w:szCs w:val="24"/>
        </w:rPr>
        <w:t>я</w:t>
      </w:r>
      <w:r w:rsidR="00155DAF" w:rsidRPr="003173B5">
        <w:rPr>
          <w:sz w:val="24"/>
          <w:szCs w:val="24"/>
        </w:rPr>
        <w:t xml:space="preserve"> </w:t>
      </w:r>
      <w:r w:rsidR="000B746A" w:rsidRPr="003173B5">
        <w:rPr>
          <w:sz w:val="24"/>
          <w:szCs w:val="24"/>
        </w:rPr>
        <w:t>73</w:t>
      </w:r>
      <w:r w:rsidR="00155DAF" w:rsidRPr="003173B5">
        <w:rPr>
          <w:sz w:val="24"/>
          <w:szCs w:val="24"/>
        </w:rPr>
        <w:t xml:space="preserve"> копеек РФ; </w:t>
      </w:r>
      <w:r w:rsidR="000B746A" w:rsidRPr="003173B5">
        <w:rPr>
          <w:b/>
          <w:sz w:val="24"/>
          <w:szCs w:val="24"/>
        </w:rPr>
        <w:t xml:space="preserve">5 204 836,36 </w:t>
      </w:r>
      <w:r w:rsidR="00155DAF" w:rsidRPr="003173B5">
        <w:rPr>
          <w:sz w:val="24"/>
          <w:szCs w:val="24"/>
        </w:rPr>
        <w:t>(</w:t>
      </w:r>
      <w:r w:rsidR="000B746A" w:rsidRPr="003173B5">
        <w:rPr>
          <w:sz w:val="24"/>
          <w:szCs w:val="24"/>
        </w:rPr>
        <w:t>пять миллионов двести четыре тысячи восемьсот тридцать шесть</w:t>
      </w:r>
      <w:r w:rsidR="00155DAF" w:rsidRPr="003173B5">
        <w:rPr>
          <w:sz w:val="24"/>
          <w:szCs w:val="24"/>
        </w:rPr>
        <w:t xml:space="preserve">) рублей </w:t>
      </w:r>
      <w:r w:rsidR="000B746A" w:rsidRPr="003173B5">
        <w:rPr>
          <w:sz w:val="24"/>
          <w:szCs w:val="24"/>
        </w:rPr>
        <w:t>36</w:t>
      </w:r>
      <w:r w:rsidR="00155DAF" w:rsidRPr="003173B5">
        <w:rPr>
          <w:sz w:val="24"/>
          <w:szCs w:val="24"/>
        </w:rPr>
        <w:t xml:space="preserve"> копеек РФ, с учетом НДС,</w:t>
      </w:r>
      <w:r w:rsidR="00155DAF" w:rsidRPr="003173B5">
        <w:rPr>
          <w:rFonts w:eastAsia="Calibri"/>
          <w:sz w:val="24"/>
          <w:szCs w:val="24"/>
          <w:lang w:eastAsia="en-US"/>
        </w:rPr>
        <w:t xml:space="preserve"> </w:t>
      </w:r>
      <w:r w:rsidR="000B746A" w:rsidRPr="003173B5">
        <w:rPr>
          <w:rFonts w:eastAsia="Calibri"/>
          <w:sz w:val="24"/>
          <w:szCs w:val="24"/>
          <w:lang w:eastAsia="en-US"/>
        </w:rPr>
        <w:t>из них</w:t>
      </w:r>
      <w:r w:rsidR="00155DAF" w:rsidRPr="003173B5">
        <w:rPr>
          <w:rFonts w:eastAsia="Calibri"/>
          <w:sz w:val="24"/>
          <w:szCs w:val="24"/>
          <w:lang w:eastAsia="en-US"/>
        </w:rPr>
        <w:t>:</w:t>
      </w:r>
    </w:p>
    <w:p w:rsidR="000B746A" w:rsidRPr="003173B5" w:rsidRDefault="000B746A" w:rsidP="000B746A">
      <w:pPr>
        <w:numPr>
          <w:ilvl w:val="0"/>
          <w:numId w:val="100"/>
        </w:numPr>
        <w:tabs>
          <w:tab w:val="left" w:pos="534"/>
        </w:tabs>
        <w:suppressAutoHyphens w:val="0"/>
        <w:spacing w:line="240" w:lineRule="auto"/>
        <w:ind w:left="0" w:firstLine="534"/>
        <w:contextualSpacing/>
        <w:rPr>
          <w:bCs w:val="0"/>
          <w:sz w:val="24"/>
          <w:szCs w:val="24"/>
          <w:lang w:eastAsia="en-US"/>
        </w:rPr>
      </w:pPr>
      <w:r w:rsidRPr="003173B5">
        <w:rPr>
          <w:b/>
          <w:bCs w:val="0"/>
          <w:sz w:val="24"/>
          <w:szCs w:val="24"/>
          <w:lang w:eastAsia="en-US"/>
        </w:rPr>
        <w:t>постоянная составляющая</w:t>
      </w:r>
      <w:r w:rsidRPr="003173B5">
        <w:rPr>
          <w:bCs w:val="0"/>
          <w:sz w:val="24"/>
          <w:szCs w:val="24"/>
          <w:lang w:eastAsia="en-US"/>
        </w:rPr>
        <w:t xml:space="preserve"> – начальная (максимальная) цена не более 1 200 000 (один миллион двести тысяч) рублей, в том числе НДС 200 000 (двести тысяч) рублей;</w:t>
      </w:r>
    </w:p>
    <w:p w:rsidR="000B746A" w:rsidRPr="003173B5" w:rsidRDefault="000B746A" w:rsidP="000B746A">
      <w:pPr>
        <w:numPr>
          <w:ilvl w:val="0"/>
          <w:numId w:val="100"/>
        </w:numPr>
        <w:tabs>
          <w:tab w:val="left" w:pos="534"/>
        </w:tabs>
        <w:suppressAutoHyphens w:val="0"/>
        <w:spacing w:line="240" w:lineRule="auto"/>
        <w:ind w:left="0" w:firstLine="534"/>
        <w:contextualSpacing/>
        <w:rPr>
          <w:bCs w:val="0"/>
          <w:sz w:val="24"/>
          <w:szCs w:val="24"/>
          <w:lang w:eastAsia="en-US"/>
        </w:rPr>
      </w:pPr>
      <w:r w:rsidRPr="003173B5">
        <w:rPr>
          <w:b/>
          <w:bCs w:val="0"/>
          <w:sz w:val="24"/>
          <w:szCs w:val="24"/>
          <w:lang w:eastAsia="ru-RU"/>
        </w:rPr>
        <w:t>переменная составляющая</w:t>
      </w:r>
      <w:r w:rsidRPr="003173B5">
        <w:rPr>
          <w:bCs w:val="0"/>
          <w:sz w:val="24"/>
          <w:szCs w:val="24"/>
          <w:lang w:eastAsia="ru-RU"/>
        </w:rPr>
        <w:t xml:space="preserve"> начальный максимальный размер дополнительного вознаграждения (гонорара успеха) – 7% от суммы штрафа и доначисленного налога, которые в результате действий Исполнителя были отменены (признаны незаконными) судебным актом, которым закончилось рассмотрение спора, но не более 4 004 836,36 (четыре миллиона четыре тысячи восемьсот тридцать шесть) рублей, в том числе НДС 667 472,73 (шестьсот шестьдесят семь тысяч четыреста семьдесят два) рубля.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173B5">
        <w:rPr>
          <w:sz w:val="24"/>
          <w:szCs w:val="24"/>
        </w:rPr>
        <w:t>Организатор отклонит</w:t>
      </w:r>
      <w:r w:rsidRPr="007A25C1">
        <w:rPr>
          <w:sz w:val="24"/>
          <w:szCs w:val="24"/>
        </w:rPr>
        <w:t xml:space="preserve">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 рамках оц</w:t>
      </w:r>
      <w:r w:rsidR="002C3796">
        <w:rPr>
          <w:bCs w:val="0"/>
          <w:sz w:val="24"/>
          <w:szCs w:val="24"/>
        </w:rPr>
        <w:t>еночной стадии, предусмотренной</w:t>
      </w:r>
      <w:r w:rsidRPr="00AE1D21">
        <w:rPr>
          <w:bCs w:val="0"/>
          <w:sz w:val="24"/>
          <w:szCs w:val="24"/>
        </w:rPr>
        <w:t xml:space="preserve">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3173B5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</w:t>
      </w:r>
      <w:r w:rsidRPr="003173B5">
        <w:rPr>
          <w:bCs w:val="0"/>
          <w:sz w:val="24"/>
          <w:szCs w:val="24"/>
        </w:rPr>
        <w:t xml:space="preserve">цену лота), то к Участнику будут применены антидемпинговые меры, предусмотренные п. </w:t>
      </w:r>
      <w:r w:rsidR="00402725" w:rsidRPr="003173B5">
        <w:fldChar w:fldCharType="begin"/>
      </w:r>
      <w:r w:rsidR="00402725" w:rsidRPr="003173B5">
        <w:instrText xml:space="preserve"> REF _Ref465670219 \r \h  \* MERGEFORMAT </w:instrText>
      </w:r>
      <w:r w:rsidR="00402725" w:rsidRPr="003173B5">
        <w:fldChar w:fldCharType="separate"/>
      </w:r>
      <w:r w:rsidR="003B72EA" w:rsidRPr="003173B5">
        <w:rPr>
          <w:bCs w:val="0"/>
          <w:sz w:val="24"/>
          <w:szCs w:val="24"/>
        </w:rPr>
        <w:t>3.11</w:t>
      </w:r>
      <w:r w:rsidR="00402725" w:rsidRPr="003173B5">
        <w:fldChar w:fldCharType="end"/>
      </w:r>
      <w:r w:rsidRPr="003173B5">
        <w:rPr>
          <w:bCs w:val="0"/>
          <w:sz w:val="24"/>
          <w:szCs w:val="24"/>
        </w:rPr>
        <w:t xml:space="preserve"> данной документации.</w:t>
      </w:r>
    </w:p>
    <w:p w:rsidR="003B72EA" w:rsidRPr="003173B5" w:rsidRDefault="003B72EA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173B5">
        <w:rPr>
          <w:bCs w:val="0"/>
          <w:sz w:val="24"/>
          <w:szCs w:val="24"/>
        </w:rPr>
        <w:t>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lastRenderedPageBreak/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3173B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</w:t>
      </w:r>
      <w:r w:rsidRPr="003173B5">
        <w:rPr>
          <w:bCs w:val="0"/>
          <w:color w:val="000000"/>
          <w:sz w:val="24"/>
          <w:szCs w:val="24"/>
        </w:rPr>
        <w:t xml:space="preserve">гражданской правоспособностью в полном объеме для заключения и </w:t>
      </w:r>
      <w:r w:rsidRPr="003173B5">
        <w:rPr>
          <w:sz w:val="24"/>
          <w:szCs w:val="24"/>
          <w:lang w:eastAsia="ru-RU"/>
        </w:rPr>
        <w:t>исполнения</w:t>
      </w:r>
      <w:r w:rsidRPr="003173B5">
        <w:rPr>
          <w:bCs w:val="0"/>
          <w:color w:val="000000"/>
          <w:sz w:val="24"/>
          <w:szCs w:val="24"/>
        </w:rPr>
        <w:t xml:space="preserve"> </w:t>
      </w:r>
      <w:r w:rsidR="00123C70" w:rsidRPr="003173B5">
        <w:rPr>
          <w:bCs w:val="0"/>
          <w:color w:val="000000"/>
          <w:sz w:val="24"/>
          <w:szCs w:val="24"/>
        </w:rPr>
        <w:t>Договор</w:t>
      </w:r>
      <w:r w:rsidRPr="003173B5">
        <w:rPr>
          <w:bCs w:val="0"/>
          <w:color w:val="000000"/>
          <w:sz w:val="24"/>
          <w:szCs w:val="24"/>
        </w:rPr>
        <w:t xml:space="preserve">а </w:t>
      </w:r>
      <w:r w:rsidR="009D7F01" w:rsidRPr="003173B5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173B5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3173B5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Pr="003173B5" w:rsidRDefault="00B90362" w:rsidP="00B9036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173B5">
        <w:rPr>
          <w:bCs w:val="0"/>
          <w:sz w:val="24"/>
          <w:szCs w:val="24"/>
        </w:rPr>
        <w:t xml:space="preserve">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 </w:t>
      </w:r>
      <w:r w:rsidR="00717F60" w:rsidRPr="003173B5">
        <w:rPr>
          <w:bCs w:val="0"/>
          <w:sz w:val="24"/>
          <w:szCs w:val="24"/>
        </w:rPr>
        <w:t>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3173B5">
        <w:rPr>
          <w:sz w:val="24"/>
          <w:szCs w:val="24"/>
          <w:lang w:eastAsia="ru-RU"/>
        </w:rPr>
        <w:t xml:space="preserve">не быть включенным в </w:t>
      </w:r>
      <w:r w:rsidRPr="003173B5">
        <w:rPr>
          <w:rFonts w:eastAsia="Arial Unicode MS"/>
          <w:sz w:val="24"/>
          <w:szCs w:val="24"/>
          <w:lang w:eastAsia="ru-RU"/>
        </w:rPr>
        <w:t>Реестр</w:t>
      </w:r>
      <w:r w:rsidRPr="003173B5">
        <w:rPr>
          <w:sz w:val="24"/>
          <w:szCs w:val="24"/>
          <w:lang w:eastAsia="ru-RU"/>
        </w:rPr>
        <w:t xml:space="preserve"> недобросовестных поставщиков</w:t>
      </w:r>
      <w:r w:rsidRPr="003173B5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173B5">
        <w:rPr>
          <w:sz w:val="24"/>
          <w:szCs w:val="24"/>
          <w:lang w:eastAsia="ru-RU"/>
        </w:rPr>
        <w:t xml:space="preserve"> либо в </w:t>
      </w:r>
      <w:r w:rsidRPr="003173B5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3173B5">
        <w:rPr>
          <w:rFonts w:eastAsia="Arial Unicode MS"/>
          <w:sz w:val="24"/>
          <w:szCs w:val="24"/>
        </w:rPr>
        <w:t>05.04.2013 № 44-</w:t>
      </w:r>
      <w:r w:rsidR="00E87CB8" w:rsidRPr="00E87CB8">
        <w:rPr>
          <w:rFonts w:eastAsia="Arial Unicode MS"/>
          <w:sz w:val="24"/>
          <w:szCs w:val="24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3173B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</w:t>
      </w:r>
      <w:r w:rsidRPr="003173B5">
        <w:rPr>
          <w:sz w:val="24"/>
          <w:szCs w:val="24"/>
        </w:rPr>
        <w:t xml:space="preserve">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 w:rsidRPr="003173B5">
        <w:fldChar w:fldCharType="begin"/>
      </w:r>
      <w:r w:rsidR="00402725" w:rsidRPr="003173B5">
        <w:instrText xml:space="preserve"> REF _Ref440275279 \r \h  \* MERGEFORMAT </w:instrText>
      </w:r>
      <w:r w:rsidR="00402725" w:rsidRPr="003173B5">
        <w:fldChar w:fldCharType="separate"/>
      </w:r>
      <w:r w:rsidR="003B72EA" w:rsidRPr="003173B5">
        <w:rPr>
          <w:sz w:val="24"/>
          <w:szCs w:val="24"/>
        </w:rPr>
        <w:t>1.1.4</w:t>
      </w:r>
      <w:r w:rsidR="00402725" w:rsidRPr="003173B5">
        <w:fldChar w:fldCharType="end"/>
      </w:r>
      <w:r w:rsidRPr="003173B5">
        <w:rPr>
          <w:sz w:val="24"/>
          <w:szCs w:val="24"/>
        </w:rPr>
        <w:t xml:space="preserve"> и разделе </w:t>
      </w:r>
      <w:r w:rsidR="00402725" w:rsidRPr="003173B5">
        <w:fldChar w:fldCharType="begin"/>
      </w:r>
      <w:r w:rsidR="00402725" w:rsidRPr="003173B5">
        <w:instrText xml:space="preserve"> REF _Ref440270568 \r \h  \* MERGEFORMAT </w:instrText>
      </w:r>
      <w:r w:rsidR="00402725" w:rsidRPr="003173B5">
        <w:fldChar w:fldCharType="separate"/>
      </w:r>
      <w:r w:rsidR="003B72EA" w:rsidRPr="003173B5">
        <w:t>4</w:t>
      </w:r>
      <w:r w:rsidR="00402725" w:rsidRPr="003173B5">
        <w:fldChar w:fldCharType="end"/>
      </w:r>
      <w:r w:rsidRPr="003173B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3173B5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3173B5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3173B5">
        <w:rPr>
          <w:color w:val="000000"/>
          <w:sz w:val="24"/>
          <w:szCs w:val="24"/>
          <w:lang w:eastAsia="ru-RU"/>
        </w:rPr>
        <w:t>,</w:t>
      </w:r>
      <w:r w:rsidR="00FF6AD9" w:rsidRPr="00AE1D21">
        <w:rPr>
          <w:color w:val="000000"/>
          <w:sz w:val="24"/>
          <w:szCs w:val="24"/>
          <w:lang w:eastAsia="ru-RU"/>
        </w:rPr>
        <w:t xml:space="preserve"> иметь ресурсные возможности:</w:t>
      </w:r>
    </w:p>
    <w:p w:rsidR="009D7F01" w:rsidRPr="003173B5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3173B5">
        <w:rPr>
          <w:color w:val="000000"/>
          <w:sz w:val="24"/>
          <w:szCs w:val="24"/>
        </w:rPr>
        <w:t>предмету и сопоставимый с объемом и суммой работ/услуг договора по данной закупочной процедуре</w:t>
      </w:r>
      <w:r w:rsidR="00036006" w:rsidRPr="003173B5">
        <w:rPr>
          <w:color w:val="000000"/>
          <w:sz w:val="24"/>
          <w:szCs w:val="24"/>
          <w:lang w:eastAsia="ru-RU"/>
        </w:rPr>
        <w:t xml:space="preserve">. </w:t>
      </w:r>
    </w:p>
    <w:p w:rsidR="00C42671" w:rsidRPr="003173B5" w:rsidRDefault="00C42671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173B5">
        <w:rPr>
          <w:sz w:val="24"/>
          <w:szCs w:val="24"/>
          <w:lang w:eastAsia="ru-RU"/>
        </w:rPr>
        <w:t>наличие опыта успешного оспаривания налоговых доначислений при обжаловании решений МИ ФНС по крупнейшим налогоплательщикам №4;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173B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AE1D21">
        <w:rPr>
          <w:sz w:val="24"/>
          <w:szCs w:val="24"/>
          <w:lang w:eastAsia="ru-RU"/>
        </w:rPr>
        <w:t xml:space="preserve">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) к настоящей </w:t>
      </w:r>
      <w:r w:rsidRPr="00AE1D21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C42671" w:rsidRDefault="00BD74DF" w:rsidP="00C4267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</w:t>
      </w:r>
      <w:r w:rsidRPr="003173B5">
        <w:rPr>
          <w:sz w:val="24"/>
          <w:szCs w:val="24"/>
        </w:rPr>
        <w:t xml:space="preserve">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C42671" w:rsidRPr="003173B5">
        <w:rPr>
          <w:i/>
          <w:sz w:val="24"/>
          <w:szCs w:val="24"/>
          <w:u w:val="single"/>
        </w:rPr>
        <w:t>Для иностранных лиц</w:t>
      </w:r>
      <w:r w:rsidR="00C42671" w:rsidRPr="003173B5">
        <w:rPr>
          <w:sz w:val="24"/>
          <w:szCs w:val="24"/>
        </w:rPr>
        <w:t xml:space="preserve"> -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 </w:t>
      </w:r>
      <w:r w:rsidR="00C42671" w:rsidRPr="003173B5">
        <w:rPr>
          <w:i/>
          <w:sz w:val="24"/>
          <w:szCs w:val="24"/>
          <w:u w:val="single"/>
        </w:rPr>
        <w:t>для индивидуальных предпринимателей</w:t>
      </w:r>
      <w:r w:rsidR="00C42671" w:rsidRPr="003173B5">
        <w:rPr>
          <w:sz w:val="24"/>
          <w:szCs w:val="24"/>
        </w:rPr>
        <w:t xml:space="preserve"> - выписку из Единого государственного реестра индивидуальных предпринимателей (ЕГРИП), выданную соответствующим подразделением Федеральной налоговой службы не ранее чем за 60 (шестьдесят) дней до срока окончания приема Заявок; </w:t>
      </w:r>
      <w:r w:rsidR="00C42671" w:rsidRPr="003173B5">
        <w:rPr>
          <w:i/>
          <w:sz w:val="24"/>
          <w:szCs w:val="24"/>
          <w:u w:val="single"/>
        </w:rPr>
        <w:t>для адвокатов</w:t>
      </w:r>
      <w:r w:rsidR="00C42671" w:rsidRPr="003173B5">
        <w:rPr>
          <w:sz w:val="24"/>
          <w:szCs w:val="24"/>
        </w:rPr>
        <w:t xml:space="preserve"> - выписку из реестра адвокатов субъекта Российской Федерации, выданную, территориальным органом Министерства юстиции Российской Федерации, не ранее чем за 60 (шестьдесят) дней до срока окончания приема Заявок; </w:t>
      </w:r>
      <w:r w:rsidR="00C42671" w:rsidRPr="003173B5">
        <w:rPr>
          <w:i/>
          <w:sz w:val="24"/>
          <w:szCs w:val="24"/>
          <w:u w:val="single"/>
        </w:rPr>
        <w:t>для адвокатских кабинетов</w:t>
      </w:r>
      <w:r w:rsidR="00C42671" w:rsidRPr="003173B5">
        <w:rPr>
          <w:sz w:val="24"/>
          <w:szCs w:val="24"/>
        </w:rPr>
        <w:t xml:space="preserve">, коллегий адвокатов, адвокатских бюро и юридических консультаций  – копию Свидетельства о внесении в реестр адвокатских образований. </w:t>
      </w:r>
      <w:r w:rsidRPr="003173B5">
        <w:rPr>
          <w:sz w:val="24"/>
          <w:szCs w:val="24"/>
        </w:rPr>
        <w:t>Если собственниками (участниками/акционерами) Участника являются юридические лица, зарегистрированные</w:t>
      </w:r>
      <w:r w:rsidRPr="00C42671">
        <w:rPr>
          <w:sz w:val="24"/>
          <w:szCs w:val="24"/>
        </w:rPr>
        <w:t xml:space="preserve">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</w:t>
      </w:r>
      <w:r w:rsidRPr="00C42671">
        <w:rPr>
          <w:sz w:val="24"/>
          <w:szCs w:val="24"/>
        </w:rPr>
        <w:lastRenderedPageBreak/>
        <w:t xml:space="preserve">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42671">
        <w:rPr>
          <w:i/>
          <w:sz w:val="24"/>
          <w:szCs w:val="24"/>
        </w:rPr>
        <w:t>Для Участников и их собственников – иностранных лиц:</w:t>
      </w:r>
      <w:r w:rsidRPr="00C4267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C4267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F82225">
        <w:rPr>
          <w:sz w:val="24"/>
          <w:szCs w:val="24"/>
        </w:rPr>
        <w:lastRenderedPageBreak/>
        <w:t>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4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</w:t>
      </w:r>
      <w:r w:rsidRPr="00577EC9">
        <w:rPr>
          <w:sz w:val="24"/>
          <w:szCs w:val="24"/>
        </w:rPr>
        <w:lastRenderedPageBreak/>
        <w:t xml:space="preserve">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3173B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 xml:space="preserve">иком денежных средств в качестве </w:t>
      </w:r>
      <w:r w:rsidR="00CE4D51" w:rsidRPr="003173B5">
        <w:rPr>
          <w:sz w:val="24"/>
          <w:szCs w:val="24"/>
        </w:rPr>
        <w:t>обеспечения исполнения обязательств, связанных с участием в Запросе предложений и подачей Заявки</w:t>
      </w:r>
      <w:r w:rsidRPr="003173B5">
        <w:rPr>
          <w:sz w:val="24"/>
          <w:szCs w:val="24"/>
        </w:rPr>
        <w:t>;</w:t>
      </w:r>
      <w:bookmarkEnd w:id="483"/>
    </w:p>
    <w:p w:rsidR="00C42671" w:rsidRPr="003173B5" w:rsidRDefault="00C42671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173B5">
        <w:rPr>
          <w:sz w:val="24"/>
          <w:szCs w:val="24"/>
        </w:rPr>
        <w:t>Копию удостоверения адвоката (для всех адвокатов, привлекаемых к оказанию услуг по Договору);</w:t>
      </w:r>
    </w:p>
    <w:p w:rsidR="00C42671" w:rsidRPr="003173B5" w:rsidRDefault="00C42671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173B5">
        <w:rPr>
          <w:rFonts w:eastAsia="Calibri"/>
          <w:bCs w:val="0"/>
          <w:sz w:val="24"/>
          <w:szCs w:val="24"/>
          <w:lang w:eastAsia="ru-RU"/>
        </w:rPr>
        <w:t>Копии, вступивших в законную силу, судебных актов по делам об обжаловании актов налоговых органов, составленных по результатам выездных налоговых проверок, подтверждающие наличие положительного опыта представления интересов налогоплательщиков, отнесенных к категории крупнейших в судах;</w:t>
      </w:r>
    </w:p>
    <w:p w:rsidR="00C42671" w:rsidRPr="003173B5" w:rsidRDefault="00C42671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173B5">
        <w:rPr>
          <w:sz w:val="24"/>
          <w:szCs w:val="24"/>
        </w:rPr>
        <w:t>Копии трудовых книжек/выписки из трудовых книжек персонала Участника; гражданско-правовые договоры (соглашения об оказании услуг) между Участником и адвокатами, заверенные уполномоченным должностным лицом Участника;</w:t>
      </w:r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173B5">
        <w:rPr>
          <w:sz w:val="24"/>
          <w:szCs w:val="24"/>
        </w:rPr>
        <w:t>Согласие Участника</w:t>
      </w:r>
      <w:r w:rsidRPr="001E3137">
        <w:rPr>
          <w:sz w:val="24"/>
          <w:szCs w:val="24"/>
        </w:rPr>
        <w:t xml:space="preserve">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lastRenderedPageBreak/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</w:t>
      </w:r>
      <w:r w:rsidRPr="007D7C50">
        <w:rPr>
          <w:i/>
          <w:sz w:val="24"/>
          <w:szCs w:val="24"/>
        </w:rPr>
        <w:lastRenderedPageBreak/>
        <w:t xml:space="preserve">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</w:t>
      </w:r>
      <w:r w:rsidR="00D57D88">
        <w:rPr>
          <w:snapToGrid w:val="0"/>
          <w:sz w:val="24"/>
          <w:szCs w:val="24"/>
          <w:lang w:eastAsia="ru-RU"/>
        </w:rPr>
        <w:lastRenderedPageBreak/>
        <w:t xml:space="preserve">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AE1D21">
        <w:rPr>
          <w:sz w:val="24"/>
          <w:szCs w:val="24"/>
        </w:rPr>
        <w:lastRenderedPageBreak/>
        <w:t>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3173B5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173B5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3173B5">
        <w:rPr>
          <w:sz w:val="24"/>
          <w:szCs w:val="24"/>
        </w:rPr>
        <w:fldChar w:fldCharType="begin"/>
      </w:r>
      <w:r w:rsidRPr="003173B5">
        <w:rPr>
          <w:sz w:val="24"/>
          <w:szCs w:val="24"/>
        </w:rPr>
        <w:instrText xml:space="preserve"> REF _Ref191386085 \r \h  \* MERGEFORMAT </w:instrText>
      </w:r>
      <w:r w:rsidRPr="003173B5">
        <w:rPr>
          <w:sz w:val="24"/>
          <w:szCs w:val="24"/>
        </w:rPr>
      </w:r>
      <w:r w:rsidRPr="003173B5">
        <w:rPr>
          <w:sz w:val="24"/>
          <w:szCs w:val="24"/>
        </w:rPr>
        <w:fldChar w:fldCharType="separate"/>
      </w:r>
      <w:r w:rsidR="003B72EA" w:rsidRPr="003173B5">
        <w:rPr>
          <w:sz w:val="24"/>
          <w:szCs w:val="24"/>
        </w:rPr>
        <w:t>1.1.1</w:t>
      </w:r>
      <w:r w:rsidRPr="003173B5">
        <w:rPr>
          <w:sz w:val="24"/>
          <w:szCs w:val="24"/>
        </w:rPr>
        <w:fldChar w:fldCharType="end"/>
      </w:r>
      <w:r w:rsidRPr="003173B5">
        <w:rPr>
          <w:sz w:val="24"/>
          <w:szCs w:val="24"/>
        </w:rPr>
        <w:t>).</w:t>
      </w:r>
    </w:p>
    <w:p w:rsidR="007365D2" w:rsidRPr="003173B5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173B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3173B5">
        <w:rPr>
          <w:b/>
          <w:sz w:val="24"/>
          <w:szCs w:val="24"/>
        </w:rPr>
        <w:t xml:space="preserve">12:00 </w:t>
      </w:r>
      <w:r w:rsidR="00B90362" w:rsidRPr="003173B5">
        <w:rPr>
          <w:b/>
          <w:sz w:val="24"/>
          <w:szCs w:val="24"/>
        </w:rPr>
        <w:t>12</w:t>
      </w:r>
      <w:r w:rsidRPr="003173B5">
        <w:rPr>
          <w:b/>
          <w:sz w:val="24"/>
          <w:szCs w:val="24"/>
        </w:rPr>
        <w:t xml:space="preserve"> </w:t>
      </w:r>
      <w:r w:rsidR="00B90362" w:rsidRPr="003173B5">
        <w:rPr>
          <w:b/>
          <w:sz w:val="24"/>
          <w:szCs w:val="24"/>
        </w:rPr>
        <w:t>декабря</w:t>
      </w:r>
      <w:r w:rsidRPr="003173B5">
        <w:rPr>
          <w:b/>
          <w:sz w:val="24"/>
          <w:szCs w:val="24"/>
        </w:rPr>
        <w:t xml:space="preserve"> 2018 года</w:t>
      </w:r>
      <w:r w:rsidRPr="003173B5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173B5">
        <w:rPr>
          <w:bCs w:val="0"/>
          <w:sz w:val="24"/>
          <w:szCs w:val="24"/>
        </w:rPr>
        <w:t>Организатор</w:t>
      </w:r>
      <w:r w:rsidRPr="00382A07">
        <w:rPr>
          <w:bCs w:val="0"/>
          <w:sz w:val="24"/>
          <w:szCs w:val="24"/>
        </w:rPr>
        <w:t xml:space="preserve">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lastRenderedPageBreak/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3173B5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</w:t>
      </w:r>
      <w:r w:rsidRPr="003173B5">
        <w:rPr>
          <w:bCs w:val="0"/>
          <w:sz w:val="24"/>
          <w:szCs w:val="24"/>
        </w:rPr>
        <w:t xml:space="preserve">подготовленную по </w:t>
      </w:r>
      <w:r w:rsidRPr="003173B5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173B5">
        <w:rPr>
          <w:bCs w:val="0"/>
          <w:sz w:val="24"/>
          <w:szCs w:val="24"/>
        </w:rPr>
        <w:t>(</w:t>
      </w:r>
      <w:r w:rsidRPr="003173B5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3173B5">
        <w:fldChar w:fldCharType="begin"/>
      </w:r>
      <w:r w:rsidR="00197954" w:rsidRPr="003173B5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3173B5">
        <w:instrText xml:space="preserve"> \* MERGEFORMAT </w:instrText>
      </w:r>
      <w:r w:rsidR="007F30BA" w:rsidRPr="003173B5">
        <w:fldChar w:fldCharType="separate"/>
      </w:r>
      <w:r w:rsidR="003B72EA" w:rsidRPr="003173B5">
        <w:rPr>
          <w:bCs w:val="0"/>
          <w:sz w:val="24"/>
          <w:szCs w:val="24"/>
          <w:lang w:eastAsia="ru-RU"/>
        </w:rPr>
        <w:t>5.15</w:t>
      </w:r>
      <w:r w:rsidR="007F30BA" w:rsidRPr="003173B5">
        <w:fldChar w:fldCharType="end"/>
      </w:r>
      <w:r w:rsidRPr="003173B5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3173B5">
        <w:fldChar w:fldCharType="begin"/>
      </w:r>
      <w:r w:rsidR="00402725" w:rsidRPr="003173B5">
        <w:instrText xml:space="preserve"> REF _Ref440289953 \r \h  \* MERGEFORMAT </w:instrText>
      </w:r>
      <w:r w:rsidR="00402725" w:rsidRPr="003173B5">
        <w:fldChar w:fldCharType="separate"/>
      </w:r>
      <w:r w:rsidR="003B72EA" w:rsidRPr="003173B5">
        <w:rPr>
          <w:bCs w:val="0"/>
          <w:sz w:val="24"/>
          <w:szCs w:val="24"/>
        </w:rPr>
        <w:t>3.4.1.3</w:t>
      </w:r>
      <w:r w:rsidR="00402725" w:rsidRPr="003173B5">
        <w:fldChar w:fldCharType="end"/>
      </w:r>
      <w:r w:rsidRPr="003173B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3173B5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3173B5">
        <w:rPr>
          <w:bCs w:val="0"/>
          <w:sz w:val="24"/>
          <w:szCs w:val="24"/>
        </w:rPr>
        <w:t>Горностаева</w:t>
      </w:r>
      <w:r w:rsidR="00BB6553" w:rsidRPr="003173B5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3173B5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3173B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173B5">
        <w:rPr>
          <w:sz w:val="24"/>
          <w:szCs w:val="24"/>
        </w:rPr>
        <w:t>Пометка «</w:t>
      </w:r>
      <w:r w:rsidRPr="003173B5">
        <w:rPr>
          <w:bCs w:val="0"/>
          <w:sz w:val="24"/>
          <w:szCs w:val="24"/>
        </w:rPr>
        <w:t xml:space="preserve"> Соглашение о неустойке</w:t>
      </w:r>
      <w:r w:rsidRPr="003173B5">
        <w:rPr>
          <w:sz w:val="24"/>
          <w:szCs w:val="24"/>
        </w:rPr>
        <w:t>»;</w:t>
      </w:r>
    </w:p>
    <w:p w:rsidR="002F273A" w:rsidRPr="003173B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173B5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 w:rsidRPr="003173B5">
        <w:fldChar w:fldCharType="begin"/>
      </w:r>
      <w:r w:rsidR="00402725" w:rsidRPr="003173B5">
        <w:instrText xml:space="preserve"> REF _Ref191386085 \r \h  \* MERGEFORMAT </w:instrText>
      </w:r>
      <w:r w:rsidR="00402725" w:rsidRPr="003173B5">
        <w:fldChar w:fldCharType="separate"/>
      </w:r>
      <w:r w:rsidR="003B72EA" w:rsidRPr="003173B5">
        <w:rPr>
          <w:sz w:val="24"/>
          <w:szCs w:val="24"/>
        </w:rPr>
        <w:t>1.1.1</w:t>
      </w:r>
      <w:r w:rsidR="00402725" w:rsidRPr="003173B5">
        <w:fldChar w:fldCharType="end"/>
      </w:r>
      <w:r w:rsidRPr="003173B5">
        <w:rPr>
          <w:sz w:val="24"/>
          <w:szCs w:val="24"/>
        </w:rPr>
        <w:t>;</w:t>
      </w:r>
    </w:p>
    <w:p w:rsidR="002F273A" w:rsidRPr="003173B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173B5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3173B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173B5">
        <w:rPr>
          <w:sz w:val="24"/>
          <w:szCs w:val="24"/>
        </w:rPr>
        <w:t xml:space="preserve">предмет Договора в соответствии с пунктом </w:t>
      </w:r>
      <w:r w:rsidR="00402725" w:rsidRPr="003173B5">
        <w:fldChar w:fldCharType="begin"/>
      </w:r>
      <w:r w:rsidR="00402725" w:rsidRPr="003173B5">
        <w:instrText xml:space="preserve"> REF _Ref303323780 \r \h  \* MERGEFORMAT </w:instrText>
      </w:r>
      <w:r w:rsidR="00402725" w:rsidRPr="003173B5">
        <w:fldChar w:fldCharType="separate"/>
      </w:r>
      <w:r w:rsidR="003B72EA" w:rsidRPr="003173B5">
        <w:rPr>
          <w:sz w:val="24"/>
          <w:szCs w:val="24"/>
        </w:rPr>
        <w:t>1.1.4</w:t>
      </w:r>
      <w:r w:rsidR="00402725" w:rsidRPr="003173B5">
        <w:fldChar w:fldCharType="end"/>
      </w:r>
      <w:r w:rsidRPr="003173B5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3173B5">
        <w:rPr>
          <w:bCs w:val="0"/>
          <w:sz w:val="24"/>
          <w:szCs w:val="24"/>
        </w:rPr>
        <w:t>Предоставление</w:t>
      </w:r>
      <w:r w:rsidRPr="003173B5">
        <w:rPr>
          <w:sz w:val="24"/>
          <w:szCs w:val="24"/>
        </w:rPr>
        <w:t xml:space="preserve"> оригинала </w:t>
      </w:r>
      <w:r w:rsidRPr="003173B5">
        <w:rPr>
          <w:bCs w:val="0"/>
          <w:sz w:val="24"/>
          <w:szCs w:val="24"/>
        </w:rPr>
        <w:t>соглашения о неустойке</w:t>
      </w:r>
      <w:r w:rsidRPr="003173B5">
        <w:rPr>
          <w:sz w:val="24"/>
          <w:szCs w:val="24"/>
        </w:rPr>
        <w:t xml:space="preserve"> без Расписки сдачи-приемки </w:t>
      </w:r>
      <w:r w:rsidRPr="003173B5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</w:t>
      </w:r>
      <w:r w:rsidR="005C0B25" w:rsidRPr="001E3137">
        <w:rPr>
          <w:szCs w:val="24"/>
        </w:rPr>
        <w:lastRenderedPageBreak/>
        <w:t xml:space="preserve">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3173B5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</w:t>
      </w:r>
      <w:r w:rsidRPr="003173B5">
        <w:rPr>
          <w:szCs w:val="24"/>
        </w:rPr>
        <w:t xml:space="preserve">обязательств, связанных с участием в </w:t>
      </w:r>
      <w:r w:rsidR="005C0B25" w:rsidRPr="003173B5">
        <w:rPr>
          <w:szCs w:val="24"/>
        </w:rPr>
        <w:t xml:space="preserve">Запросе предложений </w:t>
      </w:r>
      <w:r w:rsidRPr="003173B5">
        <w:rPr>
          <w:szCs w:val="24"/>
        </w:rPr>
        <w:t>и подачей Заявки,</w:t>
      </w:r>
      <w:r w:rsidRPr="003173B5">
        <w:rPr>
          <w:rFonts w:eastAsia="Calibri"/>
          <w:szCs w:val="24"/>
          <w:lang w:eastAsia="en-US"/>
        </w:rPr>
        <w:t xml:space="preserve"> копию </w:t>
      </w:r>
      <w:r w:rsidRPr="003173B5">
        <w:rPr>
          <w:szCs w:val="24"/>
        </w:rPr>
        <w:t>платежного</w:t>
      </w:r>
      <w:r w:rsidRPr="003173B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3173B5">
        <w:fldChar w:fldCharType="begin"/>
      </w:r>
      <w:r w:rsidR="00402725" w:rsidRPr="003173B5">
        <w:instrText xml:space="preserve"> REF _Ref55335823 \r \h  \* MERGEFORMAT </w:instrText>
      </w:r>
      <w:r w:rsidR="00402725" w:rsidRPr="003173B5">
        <w:fldChar w:fldCharType="separate"/>
      </w:r>
      <w:r w:rsidR="003B72EA" w:rsidRPr="003173B5">
        <w:rPr>
          <w:rFonts w:eastAsia="Calibri"/>
          <w:szCs w:val="24"/>
          <w:lang w:eastAsia="en-US"/>
        </w:rPr>
        <w:t>5.7</w:t>
      </w:r>
      <w:r w:rsidR="00402725" w:rsidRPr="003173B5">
        <w:fldChar w:fldCharType="end"/>
      </w:r>
      <w:r w:rsidRPr="003173B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3173B5">
        <w:rPr>
          <w:rFonts w:eastAsia="Calibri"/>
          <w:szCs w:val="24"/>
          <w:lang w:eastAsia="en-US"/>
        </w:rPr>
        <w:t>Горностаевой</w:t>
      </w:r>
      <w:r w:rsidRPr="003173B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671D02" w:rsidRPr="003173B5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3173B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173B5">
        <w:rPr>
          <w:szCs w:val="24"/>
        </w:rPr>
        <w:t xml:space="preserve">до момента истечения срока окончания приема заявок (п. </w:t>
      </w:r>
      <w:r w:rsidR="00402725" w:rsidRPr="003173B5">
        <w:fldChar w:fldCharType="begin"/>
      </w:r>
      <w:r w:rsidR="00402725" w:rsidRPr="003173B5">
        <w:instrText xml:space="preserve"> REF _Ref440289953 \r \h  \* MERGEFORMAT </w:instrText>
      </w:r>
      <w:r w:rsidR="00402725" w:rsidRPr="003173B5">
        <w:fldChar w:fldCharType="separate"/>
      </w:r>
      <w:r w:rsidR="003B72EA" w:rsidRPr="003173B5">
        <w:rPr>
          <w:szCs w:val="24"/>
        </w:rPr>
        <w:t>3.4.1.3</w:t>
      </w:r>
      <w:r w:rsidR="00402725" w:rsidRPr="003173B5">
        <w:fldChar w:fldCharType="end"/>
      </w:r>
      <w:r w:rsidRPr="003173B5">
        <w:rPr>
          <w:szCs w:val="24"/>
        </w:rPr>
        <w:t>).</w:t>
      </w:r>
    </w:p>
    <w:p w:rsidR="00F64A8B" w:rsidRPr="003173B5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3173B5">
        <w:rPr>
          <w:rFonts w:eastAsia="Calibri"/>
          <w:szCs w:val="24"/>
          <w:lang w:eastAsia="en-US"/>
        </w:rPr>
        <w:t>Реквизиты</w:t>
      </w:r>
      <w:r w:rsidRPr="003173B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3173B5">
        <w:rPr>
          <w:szCs w:val="24"/>
        </w:rPr>
        <w:t xml:space="preserve">Запросе предложений </w:t>
      </w:r>
      <w:r w:rsidRPr="003173B5">
        <w:rPr>
          <w:szCs w:val="24"/>
        </w:rPr>
        <w:t>и подачей Заявки:</w:t>
      </w:r>
      <w:bookmarkEnd w:id="597"/>
    </w:p>
    <w:p w:rsidR="00F64A8B" w:rsidRPr="003173B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173B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3173B5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173B5">
        <w:rPr>
          <w:sz w:val="24"/>
          <w:szCs w:val="24"/>
        </w:rPr>
        <w:t>ИНН/КПП: 6901067107/</w:t>
      </w:r>
      <w:r w:rsidR="00DB6B39" w:rsidRPr="003173B5">
        <w:rPr>
          <w:sz w:val="24"/>
          <w:szCs w:val="24"/>
        </w:rPr>
        <w:t>997650001</w:t>
      </w:r>
    </w:p>
    <w:p w:rsidR="00F64A8B" w:rsidRPr="003173B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173B5">
        <w:rPr>
          <w:sz w:val="24"/>
          <w:szCs w:val="24"/>
        </w:rPr>
        <w:t>р/с: 40702810000000019885 в ПАО РОСБАНК</w:t>
      </w:r>
    </w:p>
    <w:p w:rsidR="00F64A8B" w:rsidRPr="003173B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173B5">
        <w:rPr>
          <w:sz w:val="24"/>
          <w:szCs w:val="24"/>
        </w:rPr>
        <w:t>БИК: 044525256</w:t>
      </w:r>
    </w:p>
    <w:p w:rsidR="00F64A8B" w:rsidRPr="003173B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173B5">
        <w:rPr>
          <w:sz w:val="24"/>
          <w:szCs w:val="24"/>
        </w:rPr>
        <w:t>к/с: 30101810000000000256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173B5">
        <w:rPr>
          <w:rFonts w:eastAsia="Calibri"/>
          <w:szCs w:val="24"/>
          <w:lang w:eastAsia="en-US"/>
        </w:rPr>
        <w:t>Предоставленное</w:t>
      </w:r>
      <w:r w:rsidRPr="003173B5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3173B5">
        <w:rPr>
          <w:szCs w:val="24"/>
        </w:rPr>
        <w:t xml:space="preserve">Запросе предложений </w:t>
      </w:r>
      <w:r w:rsidRPr="003173B5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</w:t>
      </w:r>
      <w:r w:rsidRPr="001E3137">
        <w:rPr>
          <w:szCs w:val="24"/>
        </w:rPr>
        <w:t xml:space="preserve">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173B5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</w:t>
      </w:r>
      <w:r w:rsidRPr="003173B5">
        <w:rPr>
          <w:bCs w:val="0"/>
          <w:sz w:val="24"/>
          <w:szCs w:val="24"/>
        </w:rPr>
        <w:t xml:space="preserve">Документации по запросу предложений. Размещение </w:t>
      </w:r>
      <w:r w:rsidR="00D77DCB" w:rsidRPr="003173B5">
        <w:rPr>
          <w:bCs w:val="0"/>
          <w:sz w:val="24"/>
          <w:szCs w:val="24"/>
        </w:rPr>
        <w:t xml:space="preserve">электронных </w:t>
      </w:r>
      <w:r w:rsidRPr="003173B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173B5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3173B5">
        <w:rPr>
          <w:bCs w:val="0"/>
          <w:sz w:val="24"/>
          <w:szCs w:val="24"/>
        </w:rPr>
        <w:t>Заявк</w:t>
      </w:r>
      <w:r w:rsidR="00717F60" w:rsidRPr="003173B5">
        <w:rPr>
          <w:bCs w:val="0"/>
          <w:sz w:val="24"/>
          <w:szCs w:val="24"/>
        </w:rPr>
        <w:t xml:space="preserve">и на ЭТП могут быть поданы до </w:t>
      </w:r>
      <w:r w:rsidR="002B5044" w:rsidRPr="003173B5">
        <w:rPr>
          <w:b/>
          <w:bCs w:val="0"/>
          <w:sz w:val="24"/>
          <w:szCs w:val="24"/>
        </w:rPr>
        <w:t xml:space="preserve">12 часов 00 минут </w:t>
      </w:r>
      <w:r w:rsidR="00B90362" w:rsidRPr="003173B5">
        <w:rPr>
          <w:b/>
          <w:bCs w:val="0"/>
          <w:sz w:val="24"/>
          <w:szCs w:val="24"/>
        </w:rPr>
        <w:t>17</w:t>
      </w:r>
      <w:r w:rsidR="002B5044" w:rsidRPr="003173B5">
        <w:rPr>
          <w:b/>
          <w:bCs w:val="0"/>
          <w:sz w:val="24"/>
          <w:szCs w:val="24"/>
        </w:rPr>
        <w:t xml:space="preserve"> </w:t>
      </w:r>
      <w:r w:rsidR="00B90362" w:rsidRPr="003173B5">
        <w:rPr>
          <w:b/>
          <w:bCs w:val="0"/>
          <w:sz w:val="24"/>
          <w:szCs w:val="24"/>
        </w:rPr>
        <w:t>декабря</w:t>
      </w:r>
      <w:r w:rsidR="002B5044" w:rsidRPr="003173B5">
        <w:rPr>
          <w:b/>
          <w:bCs w:val="0"/>
          <w:sz w:val="24"/>
          <w:szCs w:val="24"/>
        </w:rPr>
        <w:t xml:space="preserve"> </w:t>
      </w:r>
      <w:r w:rsidR="009C6DFC" w:rsidRPr="003173B5">
        <w:rPr>
          <w:b/>
          <w:bCs w:val="0"/>
          <w:sz w:val="24"/>
          <w:szCs w:val="24"/>
        </w:rPr>
        <w:t>2018</w:t>
      </w:r>
      <w:r w:rsidR="002B5044" w:rsidRPr="003173B5">
        <w:rPr>
          <w:b/>
          <w:bCs w:val="0"/>
          <w:sz w:val="24"/>
          <w:szCs w:val="24"/>
        </w:rPr>
        <w:t xml:space="preserve"> года</w:t>
      </w:r>
      <w:r w:rsidR="00BB27D7" w:rsidRPr="003173B5">
        <w:rPr>
          <w:b/>
          <w:bCs w:val="0"/>
          <w:sz w:val="24"/>
          <w:szCs w:val="24"/>
        </w:rPr>
        <w:t xml:space="preserve">, </w:t>
      </w:r>
      <w:r w:rsidR="00BB27D7" w:rsidRPr="003173B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3173B5">
        <w:rPr>
          <w:bCs w:val="0"/>
          <w:spacing w:val="-2"/>
          <w:sz w:val="24"/>
          <w:szCs w:val="24"/>
        </w:rPr>
        <w:t>(под</w:t>
      </w:r>
      <w:r w:rsidR="00BB27D7" w:rsidRPr="003173B5">
        <w:rPr>
          <w:bCs w:val="0"/>
          <w:sz w:val="24"/>
          <w:szCs w:val="24"/>
        </w:rPr>
        <w:t xml:space="preserve">раздел </w:t>
      </w:r>
      <w:r w:rsidR="007F30BA" w:rsidRPr="003173B5">
        <w:rPr>
          <w:bCs w:val="0"/>
          <w:sz w:val="24"/>
          <w:szCs w:val="24"/>
        </w:rPr>
        <w:fldChar w:fldCharType="begin"/>
      </w:r>
      <w:r w:rsidR="00BB27D7" w:rsidRPr="003173B5">
        <w:rPr>
          <w:bCs w:val="0"/>
          <w:sz w:val="24"/>
          <w:szCs w:val="24"/>
        </w:rPr>
        <w:instrText xml:space="preserve"> REF _Ref55336310 \r \h </w:instrText>
      </w:r>
      <w:r w:rsidR="003173B5">
        <w:rPr>
          <w:bCs w:val="0"/>
          <w:sz w:val="24"/>
          <w:szCs w:val="24"/>
        </w:rPr>
        <w:instrText xml:space="preserve"> \* MERGEFORMAT </w:instrText>
      </w:r>
      <w:r w:rsidR="007F30BA" w:rsidRPr="003173B5">
        <w:rPr>
          <w:bCs w:val="0"/>
          <w:sz w:val="24"/>
          <w:szCs w:val="24"/>
        </w:rPr>
      </w:r>
      <w:r w:rsidR="007F30BA" w:rsidRPr="003173B5">
        <w:rPr>
          <w:bCs w:val="0"/>
          <w:sz w:val="24"/>
          <w:szCs w:val="24"/>
        </w:rPr>
        <w:fldChar w:fldCharType="separate"/>
      </w:r>
      <w:r w:rsidR="003B72EA" w:rsidRPr="003173B5">
        <w:rPr>
          <w:bCs w:val="0"/>
          <w:sz w:val="24"/>
          <w:szCs w:val="24"/>
        </w:rPr>
        <w:t>5.1</w:t>
      </w:r>
      <w:r w:rsidR="007F30BA" w:rsidRPr="003173B5">
        <w:rPr>
          <w:bCs w:val="0"/>
          <w:sz w:val="24"/>
          <w:szCs w:val="24"/>
        </w:rPr>
        <w:fldChar w:fldCharType="end"/>
      </w:r>
      <w:r w:rsidR="00BB27D7" w:rsidRPr="003173B5">
        <w:rPr>
          <w:bCs w:val="0"/>
          <w:sz w:val="24"/>
          <w:szCs w:val="24"/>
          <w:lang w:eastAsia="ru-RU"/>
        </w:rPr>
        <w:t>)</w:t>
      </w:r>
      <w:r w:rsidR="00BB27D7" w:rsidRPr="003173B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173B5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173B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3173B5">
        <w:fldChar w:fldCharType="begin"/>
      </w:r>
      <w:r w:rsidR="00402725" w:rsidRPr="003173B5">
        <w:instrText xml:space="preserve"> REF _Ref440289953 \r \h  \* MERGEFORMAT </w:instrText>
      </w:r>
      <w:r w:rsidR="00402725" w:rsidRPr="003173B5">
        <w:fldChar w:fldCharType="separate"/>
      </w:r>
      <w:r w:rsidR="003B72EA" w:rsidRPr="003173B5">
        <w:rPr>
          <w:bCs w:val="0"/>
          <w:sz w:val="24"/>
          <w:szCs w:val="24"/>
        </w:rPr>
        <w:t>3.4.1.3</w:t>
      </w:r>
      <w:r w:rsidR="00402725" w:rsidRPr="003173B5">
        <w:fldChar w:fldCharType="end"/>
      </w:r>
      <w:r w:rsidRPr="003173B5">
        <w:rPr>
          <w:bCs w:val="0"/>
          <w:sz w:val="24"/>
          <w:szCs w:val="24"/>
        </w:rPr>
        <w:t>) Организатор закупочной процедуры</w:t>
      </w:r>
      <w:r w:rsidRPr="00AE1D21">
        <w:rPr>
          <w:bCs w:val="0"/>
          <w:sz w:val="24"/>
          <w:szCs w:val="24"/>
        </w:rPr>
        <w:t xml:space="preserve">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E71A48">
        <w:rPr>
          <w:sz w:val="24"/>
          <w:szCs w:val="24"/>
        </w:rPr>
        <w:lastRenderedPageBreak/>
        <w:t xml:space="preserve">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3173B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и </w:t>
      </w:r>
      <w:r w:rsidRPr="003173B5">
        <w:rPr>
          <w:sz w:val="24"/>
          <w:szCs w:val="24"/>
        </w:rPr>
        <w:t>проводит их ранжирование по степени предпочтительности для Заказчика</w:t>
      </w:r>
      <w:r w:rsidR="00D275BB" w:rsidRPr="003173B5">
        <w:rPr>
          <w:sz w:val="24"/>
          <w:szCs w:val="24"/>
        </w:rPr>
        <w:t xml:space="preserve">. Порядок проведения оценочной стадии, </w:t>
      </w:r>
      <w:r w:rsidRPr="003173B5">
        <w:rPr>
          <w:sz w:val="24"/>
          <w:szCs w:val="24"/>
        </w:rPr>
        <w:t>критери</w:t>
      </w:r>
      <w:r w:rsidR="00D275BB" w:rsidRPr="003173B5">
        <w:rPr>
          <w:sz w:val="24"/>
          <w:szCs w:val="24"/>
        </w:rPr>
        <w:t>и</w:t>
      </w:r>
      <w:r w:rsidRPr="003173B5">
        <w:rPr>
          <w:sz w:val="24"/>
          <w:szCs w:val="24"/>
        </w:rPr>
        <w:t xml:space="preserve"> и их весов</w:t>
      </w:r>
      <w:r w:rsidR="00D275BB" w:rsidRPr="003173B5">
        <w:rPr>
          <w:sz w:val="24"/>
          <w:szCs w:val="24"/>
        </w:rPr>
        <w:t>ые</w:t>
      </w:r>
      <w:r w:rsidRPr="003173B5">
        <w:rPr>
          <w:sz w:val="24"/>
          <w:szCs w:val="24"/>
        </w:rPr>
        <w:t xml:space="preserve"> коэффициент</w:t>
      </w:r>
      <w:r w:rsidR="00D275BB" w:rsidRPr="003173B5">
        <w:rPr>
          <w:sz w:val="24"/>
          <w:szCs w:val="24"/>
        </w:rPr>
        <w:t>ы изложены в Приложении №</w:t>
      </w:r>
      <w:r w:rsidR="00B90362" w:rsidRPr="003173B5">
        <w:rPr>
          <w:sz w:val="24"/>
          <w:szCs w:val="24"/>
        </w:rPr>
        <w:t>1</w:t>
      </w:r>
      <w:r w:rsidR="00D275BB" w:rsidRPr="003173B5">
        <w:rPr>
          <w:sz w:val="24"/>
          <w:szCs w:val="24"/>
        </w:rPr>
        <w:t xml:space="preserve">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173B5">
        <w:rPr>
          <w:sz w:val="24"/>
          <w:szCs w:val="24"/>
        </w:rPr>
        <w:t xml:space="preserve">Закупочная комиссия ранжирует </w:t>
      </w:r>
      <w:r w:rsidR="004B5EB3" w:rsidRPr="003173B5">
        <w:rPr>
          <w:sz w:val="24"/>
          <w:szCs w:val="24"/>
        </w:rPr>
        <w:t>Заявк</w:t>
      </w:r>
      <w:r w:rsidRPr="003173B5">
        <w:rPr>
          <w:sz w:val="24"/>
          <w:szCs w:val="24"/>
        </w:rPr>
        <w:t xml:space="preserve">и </w:t>
      </w:r>
      <w:r w:rsidR="009C744E" w:rsidRPr="003173B5">
        <w:rPr>
          <w:sz w:val="24"/>
          <w:szCs w:val="24"/>
        </w:rPr>
        <w:t>Участник</w:t>
      </w:r>
      <w:r w:rsidRPr="003173B5">
        <w:rPr>
          <w:sz w:val="24"/>
          <w:szCs w:val="24"/>
        </w:rPr>
        <w:t>ов по степени предпочтительности условий, предложенных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 xml:space="preserve">о проведении повторной процедуры переторжки принимает Закупочная </w:t>
      </w:r>
      <w:r w:rsidR="00197954" w:rsidRPr="00AE1D21">
        <w:rPr>
          <w:sz w:val="24"/>
          <w:szCs w:val="24"/>
          <w:lang w:eastAsia="ru-RU"/>
        </w:rPr>
        <w:lastRenderedPageBreak/>
        <w:t>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751A4B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3173B5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3173B5">
        <w:rPr>
          <w:sz w:val="24"/>
          <w:szCs w:val="24"/>
        </w:rPr>
        <w:t xml:space="preserve">оказываемых российскими лицами </w:t>
      </w:r>
      <w:r w:rsidRPr="003173B5">
        <w:rPr>
          <w:i/>
          <w:sz w:val="24"/>
          <w:szCs w:val="24"/>
          <w:lang w:val="en-US"/>
        </w:rPr>
        <w:t>k</w:t>
      </w:r>
      <w:r w:rsidRPr="003173B5">
        <w:rPr>
          <w:i/>
          <w:sz w:val="24"/>
          <w:szCs w:val="24"/>
          <w:vertAlign w:val="subscript"/>
        </w:rPr>
        <w:t>ПРИОР</w:t>
      </w:r>
      <w:r w:rsidRPr="003173B5">
        <w:rPr>
          <w:sz w:val="24"/>
          <w:szCs w:val="24"/>
        </w:rPr>
        <w:t xml:space="preserve">=0,85, иначе </w:t>
      </w:r>
      <w:r w:rsidRPr="003173B5">
        <w:rPr>
          <w:i/>
          <w:sz w:val="24"/>
          <w:szCs w:val="24"/>
          <w:lang w:val="en-US"/>
        </w:rPr>
        <w:t>k</w:t>
      </w:r>
      <w:r w:rsidRPr="003173B5">
        <w:rPr>
          <w:i/>
          <w:sz w:val="24"/>
          <w:szCs w:val="24"/>
          <w:vertAlign w:val="subscript"/>
        </w:rPr>
        <w:t>ПРИОР</w:t>
      </w:r>
      <w:r w:rsidRPr="003173B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</w:t>
      </w:r>
      <w:r w:rsidR="00B90362" w:rsidRPr="003173B5">
        <w:rPr>
          <w:sz w:val="24"/>
          <w:szCs w:val="24"/>
        </w:rPr>
        <w:t>1</w:t>
      </w:r>
      <w:r w:rsidRPr="003173B5">
        <w:rPr>
          <w:sz w:val="24"/>
          <w:szCs w:val="24"/>
        </w:rPr>
        <w:t xml:space="preserve"> к настоящей Документации).</w:t>
      </w:r>
    </w:p>
    <w:p w:rsidR="00A5754C" w:rsidRPr="003173B5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3173B5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3B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3173B5">
        <w:fldChar w:fldCharType="begin"/>
      </w:r>
      <w:r w:rsidR="00402725" w:rsidRPr="003173B5">
        <w:instrText xml:space="preserve"> REF _Ref303251044 \r \h  \* MERGEFORMAT </w:instrText>
      </w:r>
      <w:r w:rsidR="00402725" w:rsidRPr="003173B5">
        <w:fldChar w:fldCharType="separate"/>
      </w:r>
      <w:r w:rsidR="003B72EA" w:rsidRPr="003173B5">
        <w:rPr>
          <w:rFonts w:ascii="Times New Roman" w:hAnsi="Times New Roman" w:cs="Times New Roman"/>
          <w:sz w:val="24"/>
          <w:szCs w:val="24"/>
        </w:rPr>
        <w:t>3.10</w:t>
      </w:r>
      <w:r w:rsidR="00402725" w:rsidRPr="003173B5">
        <w:fldChar w:fldCharType="end"/>
      </w:r>
      <w:r w:rsidRPr="003173B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3173B5">
        <w:rPr>
          <w:rFonts w:ascii="Times New Roman" w:hAnsi="Times New Roman" w:cs="Times New Roman"/>
          <w:sz w:val="24"/>
          <w:szCs w:val="24"/>
        </w:rPr>
        <w:t>закупоч</w:t>
      </w:r>
      <w:r w:rsidRPr="003173B5">
        <w:rPr>
          <w:rFonts w:ascii="Times New Roman" w:hAnsi="Times New Roman" w:cs="Times New Roman"/>
          <w:sz w:val="24"/>
          <w:szCs w:val="24"/>
        </w:rPr>
        <w:t>ной</w:t>
      </w:r>
      <w:r w:rsidRPr="00751A4B">
        <w:rPr>
          <w:rFonts w:ascii="Times New Roman" w:hAnsi="Times New Roman" w:cs="Times New Roman"/>
          <w:sz w:val="24"/>
          <w:szCs w:val="24"/>
        </w:rPr>
        <w:t xml:space="preserve">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E71A48">
        <w:rPr>
          <w:bCs w:val="0"/>
          <w:sz w:val="24"/>
          <w:szCs w:val="24"/>
        </w:rPr>
        <w:lastRenderedPageBreak/>
        <w:t xml:space="preserve">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 xml:space="preserve"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</w:t>
      </w:r>
      <w:r w:rsidRPr="007365D2">
        <w:rPr>
          <w:sz w:val="24"/>
          <w:szCs w:val="24"/>
        </w:rPr>
        <w:lastRenderedPageBreak/>
        <w:t>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</w:t>
      </w:r>
      <w:r w:rsidRPr="00EB7BE2">
        <w:rPr>
          <w:sz w:val="24"/>
          <w:szCs w:val="24"/>
        </w:rPr>
        <w:lastRenderedPageBreak/>
        <w:t xml:space="preserve">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173B5">
        <w:rPr>
          <w:b w:val="0"/>
          <w:szCs w:val="24"/>
        </w:rPr>
        <w:t xml:space="preserve">по Лоту №1 (подраздел </w:t>
      </w:r>
      <w:r w:rsidR="007F30BA" w:rsidRPr="003173B5">
        <w:rPr>
          <w:b w:val="0"/>
          <w:szCs w:val="24"/>
        </w:rPr>
        <w:fldChar w:fldCharType="begin"/>
      </w:r>
      <w:r w:rsidR="00A154B7" w:rsidRPr="003173B5">
        <w:rPr>
          <w:b w:val="0"/>
          <w:szCs w:val="24"/>
        </w:rPr>
        <w:instrText xml:space="preserve"> REF _Ref440275279 \r \h </w:instrText>
      </w:r>
      <w:r w:rsidR="003173B5">
        <w:rPr>
          <w:b w:val="0"/>
          <w:szCs w:val="24"/>
        </w:rPr>
        <w:instrText xml:space="preserve"> \* MERGEFORMAT </w:instrText>
      </w:r>
      <w:r w:rsidR="007F30BA" w:rsidRPr="003173B5">
        <w:rPr>
          <w:b w:val="0"/>
          <w:szCs w:val="24"/>
        </w:rPr>
      </w:r>
      <w:r w:rsidR="007F30BA" w:rsidRPr="003173B5">
        <w:rPr>
          <w:b w:val="0"/>
          <w:szCs w:val="24"/>
        </w:rPr>
        <w:fldChar w:fldCharType="separate"/>
      </w:r>
      <w:r w:rsidR="003B72EA" w:rsidRPr="003173B5">
        <w:rPr>
          <w:b w:val="0"/>
          <w:szCs w:val="24"/>
        </w:rPr>
        <w:t>1.1.4</w:t>
      </w:r>
      <w:r w:rsidR="007F30BA" w:rsidRPr="003173B5">
        <w:rPr>
          <w:b w:val="0"/>
          <w:szCs w:val="24"/>
        </w:rPr>
        <w:fldChar w:fldCharType="end"/>
      </w:r>
      <w:r w:rsidR="00A154B7" w:rsidRPr="003173B5">
        <w:rPr>
          <w:b w:val="0"/>
          <w:szCs w:val="24"/>
        </w:rPr>
        <w:t>)</w:t>
      </w:r>
      <w:r w:rsidRPr="003173B5">
        <w:rPr>
          <w:b w:val="0"/>
          <w:szCs w:val="24"/>
        </w:rPr>
        <w:t xml:space="preserve"> изложен</w:t>
      </w:r>
      <w:r w:rsidR="00F463E8" w:rsidRPr="003173B5">
        <w:rPr>
          <w:b w:val="0"/>
          <w:szCs w:val="24"/>
        </w:rPr>
        <w:t>о(</w:t>
      </w:r>
      <w:r w:rsidRPr="003173B5">
        <w:rPr>
          <w:b w:val="0"/>
          <w:szCs w:val="24"/>
        </w:rPr>
        <w:t>ы</w:t>
      </w:r>
      <w:r w:rsidR="00F463E8" w:rsidRPr="003173B5">
        <w:rPr>
          <w:b w:val="0"/>
          <w:szCs w:val="24"/>
        </w:rPr>
        <w:t>)</w:t>
      </w:r>
      <w:r w:rsidRPr="003173B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173B5">
        <w:rPr>
          <w:b w:val="0"/>
          <w:szCs w:val="24"/>
        </w:rPr>
        <w:t>Участник</w:t>
      </w:r>
      <w:r w:rsidRPr="003173B5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>В том числе с разбиением стоимости: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B90362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90362">
              <w:rPr>
                <w:shd w:val="clear" w:color="auto" w:fill="FFFF99"/>
              </w:rPr>
              <w:t>Постоянная составляющая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B90362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90362">
              <w:rPr>
                <w:shd w:val="clear" w:color="auto" w:fill="FFFF99"/>
              </w:rPr>
              <w:t>Переменная составляющая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lastRenderedPageBreak/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2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</w:t>
      </w:r>
      <w:r w:rsidRPr="009375A2">
        <w:rPr>
          <w:sz w:val="24"/>
          <w:szCs w:val="24"/>
        </w:rPr>
        <w:lastRenderedPageBreak/>
        <w:t xml:space="preserve">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D158C8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D158C8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D158C8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34619D">
            <w:pPr>
              <w:widowControl w:val="0"/>
              <w:suppressAutoHyphens w:val="0"/>
              <w:spacing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D158C8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D158C8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D158C8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D158C8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D158C8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lastRenderedPageBreak/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</w:t>
      </w:r>
      <w:r w:rsidRPr="0034619D">
        <w:rPr>
          <w:sz w:val="24"/>
          <w:szCs w:val="24"/>
        </w:rPr>
        <w:t>числе</w:t>
      </w:r>
      <w:r w:rsidRPr="0034619D">
        <w:rPr>
          <w:bCs w:val="0"/>
          <w:sz w:val="24"/>
          <w:szCs w:val="24"/>
        </w:rPr>
        <w:t xml:space="preserve">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регистрации, место работы и занимаемая должность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34619D" w:rsidRDefault="00D266B0" w:rsidP="0034619D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ind w:left="1134" w:hanging="1134"/>
        <w:rPr>
          <w:b/>
          <w:bCs w:val="0"/>
          <w:sz w:val="24"/>
          <w:szCs w:val="24"/>
        </w:rPr>
      </w:pPr>
      <w:r w:rsidRPr="0034619D">
        <w:rPr>
          <w:bCs w:val="0"/>
          <w:sz w:val="24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34619D">
        <w:rPr>
          <w:sz w:val="24"/>
          <w:szCs w:val="24"/>
        </w:rPr>
        <w:t>– представитель субъектов персональных данных</w:t>
      </w:r>
      <w:r w:rsidRPr="0034619D">
        <w:rPr>
          <w:bCs w:val="0"/>
          <w:sz w:val="24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34619D">
        <w:rPr>
          <w:sz w:val="24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34619D">
        <w:rPr>
          <w:bCs w:val="0"/>
          <w:sz w:val="24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</w:t>
      </w:r>
      <w:r w:rsidRPr="00391E20">
        <w:rPr>
          <w:sz w:val="24"/>
          <w:szCs w:val="24"/>
          <w:lang w:eastAsia="ru-RU"/>
        </w:rPr>
        <w:lastRenderedPageBreak/>
        <w:t xml:space="preserve">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10E" w:rsidRDefault="0034410E">
      <w:pPr>
        <w:spacing w:line="240" w:lineRule="auto"/>
      </w:pPr>
      <w:r>
        <w:separator/>
      </w:r>
    </w:p>
  </w:endnote>
  <w:endnote w:type="continuationSeparator" w:id="0">
    <w:p w:rsidR="0034410E" w:rsidRDefault="0034410E">
      <w:pPr>
        <w:spacing w:line="240" w:lineRule="auto"/>
      </w:pPr>
      <w:r>
        <w:continuationSeparator/>
      </w:r>
    </w:p>
  </w:endnote>
  <w:endnote w:id="1">
    <w:p w:rsidR="00D158C8" w:rsidRPr="004D25B8" w:rsidRDefault="00D158C8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58C8" w:rsidRDefault="00D158C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Pr="00FA0376" w:rsidRDefault="00D158C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F029A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D158C8" w:rsidRPr="00EE0539" w:rsidRDefault="00D158C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A15D90">
      <w:rPr>
        <w:sz w:val="18"/>
        <w:szCs w:val="18"/>
      </w:rPr>
      <w:t>заключения Договора на оказание юридических услуг для нужд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10E" w:rsidRDefault="0034410E">
      <w:pPr>
        <w:spacing w:line="240" w:lineRule="auto"/>
      </w:pPr>
      <w:r>
        <w:separator/>
      </w:r>
    </w:p>
  </w:footnote>
  <w:footnote w:type="continuationSeparator" w:id="0">
    <w:p w:rsidR="0034410E" w:rsidRDefault="0034410E">
      <w:pPr>
        <w:spacing w:line="240" w:lineRule="auto"/>
      </w:pPr>
      <w:r>
        <w:continuationSeparator/>
      </w:r>
    </w:p>
  </w:footnote>
  <w:footnote w:id="1">
    <w:p w:rsidR="00D158C8" w:rsidRPr="00B36685" w:rsidRDefault="00D158C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158C8" w:rsidRDefault="00D158C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158C8" w:rsidRDefault="00D158C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158C8" w:rsidRPr="00F83889" w:rsidRDefault="00D158C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158C8" w:rsidRPr="00F83889" w:rsidRDefault="00D158C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158C8" w:rsidRPr="00F83889" w:rsidRDefault="00D158C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158C8" w:rsidRPr="00F83889" w:rsidRDefault="00D158C8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158C8" w:rsidRDefault="00D158C8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Pr="00930031" w:rsidRDefault="00D158C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8C8" w:rsidRDefault="00D158C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8DBCD448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1FFA7692"/>
    <w:multiLevelType w:val="hybridMultilevel"/>
    <w:tmpl w:val="3C62FC62"/>
    <w:lvl w:ilvl="0" w:tplc="4ED009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3"/>
  </w:num>
  <w:num w:numId="26">
    <w:abstractNumId w:val="115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2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6"/>
  </w:num>
  <w:num w:numId="48">
    <w:abstractNumId w:val="131"/>
  </w:num>
  <w:num w:numId="49">
    <w:abstractNumId w:val="134"/>
  </w:num>
  <w:num w:numId="50">
    <w:abstractNumId w:val="124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1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95"/>
  </w:num>
  <w:num w:numId="90">
    <w:abstractNumId w:val="110"/>
  </w:num>
  <w:num w:numId="91">
    <w:abstractNumId w:val="111"/>
  </w:num>
  <w:num w:numId="92">
    <w:abstractNumId w:val="129"/>
  </w:num>
  <w:num w:numId="93">
    <w:abstractNumId w:val="147"/>
  </w:num>
  <w:num w:numId="94">
    <w:abstractNumId w:val="108"/>
  </w:num>
  <w:num w:numId="95">
    <w:abstractNumId w:val="139"/>
  </w:num>
  <w:num w:numId="96">
    <w:abstractNumId w:val="149"/>
  </w:num>
  <w:num w:numId="97">
    <w:abstractNumId w:val="128"/>
  </w:num>
  <w:num w:numId="98">
    <w:abstractNumId w:val="22"/>
  </w:num>
  <w:num w:numId="99">
    <w:abstractNumId w:val="22"/>
  </w:num>
  <w:num w:numId="100">
    <w:abstractNumId w:val="94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58B9"/>
    <w:rsid w:val="00006AA1"/>
    <w:rsid w:val="00006EAA"/>
    <w:rsid w:val="00011287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B746A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3796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3B5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10E"/>
    <w:rsid w:val="00344FCF"/>
    <w:rsid w:val="00345CCA"/>
    <w:rsid w:val="0034619D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29A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3418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66E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127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15D90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0362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67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58C8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31A1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5BF15EB-39CC-46B0-ACFF-57F15B3C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Poddubskaya.k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BBE7F-945A-45B6-99D5-862615A3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29780</Words>
  <Characters>169747</Characters>
  <Application>Microsoft Office Word</Application>
  <DocSecurity>0</DocSecurity>
  <Lines>1414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199129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164</cp:revision>
  <cp:lastPrinted>2015-12-29T14:27:00Z</cp:lastPrinted>
  <dcterms:created xsi:type="dcterms:W3CDTF">2016-01-13T12:36:00Z</dcterms:created>
  <dcterms:modified xsi:type="dcterms:W3CDTF">2018-12-04T12:57:00Z</dcterms:modified>
</cp:coreProperties>
</file>